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186DB57C" w14:textId="77777777" w:rsidR="00B434DD" w:rsidRPr="003C0246" w:rsidRDefault="00B40C33" w:rsidP="00B434DD">
      <w:pPr>
        <w:tabs>
          <w:tab w:val="left" w:pos="3715"/>
        </w:tabs>
        <w:rPr>
          <w:color w:val="auto"/>
        </w:rPr>
      </w:pPr>
      <w:r>
        <w:rPr>
          <w:noProof/>
          <w:color w:val="auto"/>
          <w:lang w:eastAsia="it-IT"/>
        </w:rPr>
        <mc:AlternateContent>
          <mc:Choice Requires="wps">
            <w:drawing>
              <wp:anchor distT="0" distB="0" distL="114300" distR="114300" simplePos="0" relativeHeight="251663872" behindDoc="0" locked="0" layoutInCell="1" allowOverlap="1" wp14:anchorId="186DB5CF" wp14:editId="186DB5D0">
                <wp:simplePos x="0" y="0"/>
                <wp:positionH relativeFrom="margin">
                  <wp:posOffset>-137508</wp:posOffset>
                </wp:positionH>
                <wp:positionV relativeFrom="paragraph">
                  <wp:posOffset>613422</wp:posOffset>
                </wp:positionV>
                <wp:extent cx="6453505" cy="7376795"/>
                <wp:effectExtent l="0" t="0" r="0" b="0"/>
                <wp:wrapNone/>
                <wp:docPr id="70264018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453505" cy="7376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6DB60E" w14:textId="77777777" w:rsidR="003C0246" w:rsidRPr="00803379" w:rsidRDefault="003C0246" w:rsidP="003C0246">
                            <w:pPr>
                              <w:pStyle w:val="PONMetroCopertina"/>
                              <w:jc w:val="center"/>
                              <w:rPr>
                                <w:sz w:val="52"/>
                                <w:szCs w:val="52"/>
                              </w:rPr>
                            </w:pPr>
                            <w:r w:rsidRPr="00803379">
                              <w:rPr>
                                <w:b/>
                                <w:sz w:val="52"/>
                                <w:szCs w:val="52"/>
                              </w:rPr>
                              <w:t>PN Metro Plus e Città Medie Sud 2021-2027</w:t>
                            </w:r>
                          </w:p>
                          <w:p w14:paraId="186DB60F" w14:textId="77777777" w:rsidR="003C0246" w:rsidRPr="00465A7B" w:rsidRDefault="003C0246" w:rsidP="003C0246">
                            <w:pPr>
                              <w:pStyle w:val="PONMetroTitoloCopertina"/>
                              <w:jc w:val="left"/>
                              <w:rPr>
                                <w:sz w:val="56"/>
                              </w:rPr>
                            </w:pPr>
                          </w:p>
                          <w:p w14:paraId="186DB610" w14:textId="77777777" w:rsidR="003C0246" w:rsidRPr="003C0246" w:rsidRDefault="003C0246" w:rsidP="003C0246">
                            <w:pPr>
                              <w:pStyle w:val="PONMetroTitoloCopertina"/>
                              <w:jc w:val="left"/>
                              <w:rPr>
                                <w:sz w:val="56"/>
                              </w:rPr>
                            </w:pPr>
                          </w:p>
                          <w:p w14:paraId="186DB611" w14:textId="77777777" w:rsidR="003C0246" w:rsidRPr="003C0246" w:rsidRDefault="003C0246" w:rsidP="003C0246">
                            <w:pPr>
                              <w:pStyle w:val="PONMetroTitoloCopertina"/>
                              <w:jc w:val="left"/>
                              <w:rPr>
                                <w:sz w:val="56"/>
                              </w:rPr>
                            </w:pPr>
                            <w:r w:rsidRPr="003C0246">
                              <w:rPr>
                                <w:sz w:val="56"/>
                              </w:rPr>
                              <w:t>Avviso pubblico</w:t>
                            </w:r>
                          </w:p>
                          <w:p w14:paraId="186DB612" w14:textId="77777777" w:rsidR="003C0246" w:rsidRPr="003C0246" w:rsidRDefault="003C0246" w:rsidP="003C0246">
                            <w:pPr>
                              <w:pStyle w:val="PONMetroTitoloCopertina"/>
                              <w:jc w:val="left"/>
                              <w:rPr>
                                <w:sz w:val="56"/>
                              </w:rPr>
                            </w:pPr>
                            <w:r w:rsidRPr="003C0246">
                              <w:rPr>
                                <w:sz w:val="56"/>
                              </w:rPr>
                              <w:t>LA SCUOLA DEI QUARTIERI 2024</w:t>
                            </w:r>
                            <w:r w:rsidR="00803379">
                              <w:rPr>
                                <w:sz w:val="56"/>
                              </w:rPr>
                              <w:t xml:space="preserve"> </w:t>
                            </w:r>
                            <w:r w:rsidRPr="003C0246">
                              <w:rPr>
                                <w:sz w:val="56"/>
                              </w:rPr>
                              <w:t xml:space="preserve">2025 </w:t>
                            </w:r>
                          </w:p>
                          <w:p w14:paraId="186DB613" w14:textId="77777777" w:rsidR="003C0246" w:rsidRPr="00465A7B" w:rsidRDefault="003C0246" w:rsidP="003C0246">
                            <w:pPr>
                              <w:pStyle w:val="PONMetroTitoloCopertina"/>
                              <w:jc w:val="left"/>
                              <w:rPr>
                                <w:sz w:val="56"/>
                              </w:rPr>
                            </w:pPr>
                          </w:p>
                          <w:p w14:paraId="186DB614" w14:textId="77777777" w:rsidR="003C0246" w:rsidRPr="00803379" w:rsidRDefault="003C0246" w:rsidP="00803379">
                            <w:pPr>
                              <w:pStyle w:val="PONMetroTitoloCopertina"/>
                              <w:pBdr>
                                <w:top w:val="single" w:sz="12" w:space="1" w:color="FFFFFF"/>
                                <w:left w:val="single" w:sz="12" w:space="4" w:color="FFFFFF"/>
                                <w:bottom w:val="single" w:sz="12" w:space="1" w:color="FFFFFF"/>
                                <w:right w:val="single" w:sz="12" w:space="4" w:color="FFFFFF"/>
                              </w:pBdr>
                              <w:jc w:val="center"/>
                              <w:rPr>
                                <w:sz w:val="56"/>
                              </w:rPr>
                            </w:pPr>
                            <w:r w:rsidRPr="00803379">
                              <w:rPr>
                                <w:sz w:val="56"/>
                              </w:rPr>
                              <w:t>Al</w:t>
                            </w:r>
                            <w:r w:rsidR="00803379">
                              <w:rPr>
                                <w:sz w:val="56"/>
                              </w:rPr>
                              <w:t>legato</w:t>
                            </w:r>
                            <w:r w:rsidR="004F700A">
                              <w:rPr>
                                <w:sz w:val="56"/>
                              </w:rPr>
                              <w:t xml:space="preserve"> n.</w:t>
                            </w:r>
                            <w:r w:rsidR="00803379">
                              <w:rPr>
                                <w:sz w:val="56"/>
                              </w:rPr>
                              <w:t xml:space="preserve"> 10</w:t>
                            </w:r>
                            <w:r w:rsidRPr="00803379">
                              <w:rPr>
                                <w:sz w:val="56"/>
                              </w:rPr>
                              <w:t>:</w:t>
                            </w:r>
                          </w:p>
                          <w:p w14:paraId="186DB615" w14:textId="77777777" w:rsidR="004D6F7F" w:rsidRDefault="00494D11" w:rsidP="00803379">
                            <w:pPr>
                              <w:pStyle w:val="PONMetroTitoloCopertina"/>
                              <w:pBdr>
                                <w:top w:val="single" w:sz="12" w:space="1" w:color="FFFFFF"/>
                                <w:left w:val="single" w:sz="12" w:space="4" w:color="FFFFFF"/>
                                <w:bottom w:val="single" w:sz="12" w:space="1" w:color="FFFFFF"/>
                                <w:right w:val="single" w:sz="12" w:space="4" w:color="FFFFFF"/>
                              </w:pBdr>
                              <w:jc w:val="center"/>
                              <w:rPr>
                                <w:sz w:val="56"/>
                              </w:rPr>
                            </w:pPr>
                            <w:r w:rsidRPr="00494D11">
                              <w:rPr>
                                <w:sz w:val="56"/>
                              </w:rPr>
                              <w:t xml:space="preserve">Dichiarazione di spesa e </w:t>
                            </w:r>
                          </w:p>
                          <w:p w14:paraId="186DB616" w14:textId="77777777" w:rsidR="003C0246" w:rsidRPr="00465A7B" w:rsidRDefault="00494D11" w:rsidP="00803379">
                            <w:pPr>
                              <w:pStyle w:val="PONMetroTitoloCopertina"/>
                              <w:pBdr>
                                <w:top w:val="single" w:sz="12" w:space="1" w:color="FFFFFF"/>
                                <w:left w:val="single" w:sz="12" w:space="4" w:color="FFFFFF"/>
                                <w:bottom w:val="single" w:sz="12" w:space="1" w:color="FFFFFF"/>
                                <w:right w:val="single" w:sz="12" w:space="4" w:color="FFFFFF"/>
                              </w:pBdr>
                              <w:jc w:val="center"/>
                              <w:rPr>
                                <w:sz w:val="56"/>
                              </w:rPr>
                            </w:pPr>
                            <w:r w:rsidRPr="00494D11">
                              <w:rPr>
                                <w:sz w:val="56"/>
                              </w:rPr>
                              <w:t>richiesta di liquidazione intermedia</w:t>
                            </w:r>
                          </w:p>
                          <w:p w14:paraId="186DB617" w14:textId="77777777" w:rsidR="003C0246" w:rsidRPr="002D290C" w:rsidRDefault="003C0246" w:rsidP="003C0246">
                            <w:pPr>
                              <w:pStyle w:val="PONMetroTitoloCopertina"/>
                              <w:jc w:val="left"/>
                              <w:rPr>
                                <w:sz w:val="40"/>
                                <w:szCs w:val="40"/>
                              </w:rPr>
                            </w:pPr>
                          </w:p>
                          <w:p w14:paraId="186DB618" w14:textId="77777777" w:rsidR="00803379" w:rsidRPr="002D290C" w:rsidRDefault="00803379" w:rsidP="003C0246">
                            <w:pPr>
                              <w:pStyle w:val="PONMetroTitoloCopertina"/>
                              <w:jc w:val="left"/>
                              <w:rPr>
                                <w:sz w:val="40"/>
                                <w:szCs w:val="40"/>
                              </w:rPr>
                            </w:pPr>
                          </w:p>
                          <w:p w14:paraId="186DB619" w14:textId="77777777" w:rsidR="002D290C" w:rsidRPr="002D290C" w:rsidRDefault="002D290C" w:rsidP="003C0246">
                            <w:pPr>
                              <w:pStyle w:val="PONMetroTitoloCopertina"/>
                              <w:jc w:val="left"/>
                              <w:rPr>
                                <w:sz w:val="40"/>
                                <w:szCs w:val="40"/>
                              </w:rPr>
                            </w:pPr>
                          </w:p>
                          <w:p w14:paraId="186DB61A" w14:textId="77777777" w:rsidR="00952750" w:rsidRDefault="00952750" w:rsidP="003C0246">
                            <w:pPr>
                              <w:pStyle w:val="PONMetroTitoloCopertina"/>
                              <w:jc w:val="left"/>
                              <w:rPr>
                                <w:sz w:val="40"/>
                                <w:szCs w:val="40"/>
                              </w:rPr>
                            </w:pPr>
                          </w:p>
                          <w:p w14:paraId="186DB61B" w14:textId="77777777" w:rsidR="002D290C" w:rsidRPr="002D290C" w:rsidRDefault="002D290C" w:rsidP="003C0246">
                            <w:pPr>
                              <w:pStyle w:val="PONMetroTitoloCopertina"/>
                              <w:jc w:val="left"/>
                              <w:rPr>
                                <w:sz w:val="40"/>
                                <w:szCs w:val="40"/>
                              </w:rPr>
                            </w:pPr>
                          </w:p>
                          <w:p w14:paraId="186DB61C" w14:textId="77777777" w:rsidR="003C0246" w:rsidRPr="00465A7B" w:rsidRDefault="003C0246" w:rsidP="003C0246">
                            <w:pPr>
                              <w:pStyle w:val="PONMetroTitoloCopertina"/>
                              <w:rPr>
                                <w:sz w:val="36"/>
                                <w:szCs w:val="36"/>
                              </w:rPr>
                            </w:pPr>
                            <w:r w:rsidRPr="00465A7B">
                              <w:rPr>
                                <w:sz w:val="36"/>
                                <w:szCs w:val="36"/>
                              </w:rPr>
                              <w:t>MI4.4.11.2.a: Milano a 15 minuti - Innovazione Sociale</w:t>
                            </w:r>
                          </w:p>
                          <w:p w14:paraId="186DB61D" w14:textId="77777777" w:rsidR="003C0246" w:rsidRPr="00465A7B" w:rsidRDefault="003C0246" w:rsidP="003C0246">
                            <w:pPr>
                              <w:pStyle w:val="PONMetroTitoloCopertina"/>
                              <w:spacing w:before="360"/>
                              <w:rPr>
                                <w:caps/>
                                <w:sz w:val="40"/>
                                <w:szCs w:val="40"/>
                              </w:rPr>
                            </w:pPr>
                            <w:r w:rsidRPr="00465A7B">
                              <w:rPr>
                                <w:sz w:val="36"/>
                                <w:szCs w:val="36"/>
                              </w:rPr>
                              <w:t>CUP B44H23000610007</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type w14:anchorId="186DB5CF" id="_x0000_t202" coordsize="21600,21600" o:spt="202" path="m,l,21600r21600,l21600,xe">
                <v:stroke joinstyle="miter"/>
                <v:path gradientshapeok="t" o:connecttype="rect"/>
              </v:shapetype>
              <v:shape id="Text Box 10" o:spid="_x0000_s1026" type="#_x0000_t202" style="position:absolute;left:0;text-align:left;margin-left:-10.85pt;margin-top:48.3pt;width:508.15pt;height:580.85pt;z-index:25166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" filled="f" stroked="f">
                <v:path arrowok="t"/>
                <v:textbox>
                  <w:txbxContent>
                    <w:p w14:paraId="186DB60E" w14:textId="77777777" w:rsidR="003C0246" w:rsidRPr="00803379" w:rsidRDefault="003C0246" w:rsidP="003C0246">
                      <w:pPr>
                        <w:pStyle w:val="PONMetroCopertina"/>
                        <w:jc w:val="center"/>
                        <w:rPr>
                          <w:sz w:val="52"/>
                          <w:szCs w:val="52"/>
                        </w:rPr>
                      </w:pPr>
                      <w:r w:rsidRPr="00803379">
                        <w:rPr>
                          <w:b/>
                          <w:sz w:val="52"/>
                          <w:szCs w:val="52"/>
                        </w:rPr>
                        <w:t>PN Metro Plus e Città Medie Sud 2021-2027</w:t>
                      </w:r>
                    </w:p>
                    <w:p w14:paraId="186DB60F" w14:textId="77777777" w:rsidR="003C0246" w:rsidRPr="00465A7B" w:rsidRDefault="003C0246" w:rsidP="003C0246">
                      <w:pPr>
                        <w:pStyle w:val="PONMetroTitoloCopertina"/>
                        <w:jc w:val="left"/>
                        <w:rPr>
                          <w:sz w:val="56"/>
                        </w:rPr>
                      </w:pPr>
                    </w:p>
                    <w:p w14:paraId="186DB610" w14:textId="77777777" w:rsidR="003C0246" w:rsidRPr="003C0246" w:rsidRDefault="003C0246" w:rsidP="003C0246">
                      <w:pPr>
                        <w:pStyle w:val="PONMetroTitoloCopertina"/>
                        <w:jc w:val="left"/>
                        <w:rPr>
                          <w:sz w:val="56"/>
                        </w:rPr>
                      </w:pPr>
                    </w:p>
                    <w:p w14:paraId="186DB611" w14:textId="77777777" w:rsidR="003C0246" w:rsidRPr="003C0246" w:rsidRDefault="003C0246" w:rsidP="003C0246">
                      <w:pPr>
                        <w:pStyle w:val="PONMetroTitoloCopertina"/>
                        <w:jc w:val="left"/>
                        <w:rPr>
                          <w:sz w:val="56"/>
                        </w:rPr>
                      </w:pPr>
                      <w:r w:rsidRPr="003C0246">
                        <w:rPr>
                          <w:sz w:val="56"/>
                        </w:rPr>
                        <w:t>Avviso pubblico</w:t>
                      </w:r>
                    </w:p>
                    <w:p w14:paraId="186DB612" w14:textId="77777777" w:rsidR="003C0246" w:rsidRPr="003C0246" w:rsidRDefault="003C0246" w:rsidP="003C0246">
                      <w:pPr>
                        <w:pStyle w:val="PONMetroTitoloCopertina"/>
                        <w:jc w:val="left"/>
                        <w:rPr>
                          <w:sz w:val="56"/>
                        </w:rPr>
                      </w:pPr>
                      <w:r w:rsidRPr="003C0246">
                        <w:rPr>
                          <w:sz w:val="56"/>
                        </w:rPr>
                        <w:t>LA SCUOLA DEI QUARTIERI 2024</w:t>
                      </w:r>
                      <w:r w:rsidR="00803379">
                        <w:rPr>
                          <w:sz w:val="56"/>
                        </w:rPr>
                        <w:t xml:space="preserve"> </w:t>
                      </w:r>
                      <w:r w:rsidRPr="003C0246">
                        <w:rPr>
                          <w:sz w:val="56"/>
                        </w:rPr>
                        <w:t xml:space="preserve">2025 </w:t>
                      </w:r>
                    </w:p>
                    <w:p w14:paraId="186DB613" w14:textId="77777777" w:rsidR="003C0246" w:rsidRPr="00465A7B" w:rsidRDefault="003C0246" w:rsidP="003C0246">
                      <w:pPr>
                        <w:pStyle w:val="PONMetroTitoloCopertina"/>
                        <w:jc w:val="left"/>
                        <w:rPr>
                          <w:sz w:val="56"/>
                        </w:rPr>
                      </w:pPr>
                    </w:p>
                    <w:p w14:paraId="186DB614" w14:textId="77777777" w:rsidR="003C0246" w:rsidRPr="00803379" w:rsidRDefault="003C0246" w:rsidP="00803379">
                      <w:pPr>
                        <w:pStyle w:val="PONMetroTitoloCopertina"/>
                        <w:pBdr>
                          <w:top w:val="single" w:sz="12" w:space="1" w:color="FFFFFF"/>
                          <w:left w:val="single" w:sz="12" w:space="4" w:color="FFFFFF"/>
                          <w:bottom w:val="single" w:sz="12" w:space="1" w:color="FFFFFF"/>
                          <w:right w:val="single" w:sz="12" w:space="4" w:color="FFFFFF"/>
                        </w:pBdr>
                        <w:jc w:val="center"/>
                        <w:rPr>
                          <w:sz w:val="56"/>
                        </w:rPr>
                      </w:pPr>
                      <w:r w:rsidRPr="00803379">
                        <w:rPr>
                          <w:sz w:val="56"/>
                        </w:rPr>
                        <w:t>Al</w:t>
                      </w:r>
                      <w:r w:rsidR="00803379">
                        <w:rPr>
                          <w:sz w:val="56"/>
                        </w:rPr>
                        <w:t>legato</w:t>
                      </w:r>
                      <w:r w:rsidR="004F700A">
                        <w:rPr>
                          <w:sz w:val="56"/>
                        </w:rPr>
                        <w:t xml:space="preserve"> n.</w:t>
                      </w:r>
                      <w:r w:rsidR="00803379">
                        <w:rPr>
                          <w:sz w:val="56"/>
                        </w:rPr>
                        <w:t xml:space="preserve"> 10</w:t>
                      </w:r>
                      <w:r w:rsidRPr="00803379">
                        <w:rPr>
                          <w:sz w:val="56"/>
                        </w:rPr>
                        <w:t>:</w:t>
                      </w:r>
                    </w:p>
                    <w:p w14:paraId="186DB615" w14:textId="77777777" w:rsidR="004D6F7F" w:rsidRDefault="00494D11" w:rsidP="00803379">
                      <w:pPr>
                        <w:pStyle w:val="PONMetroTitoloCopertina"/>
                        <w:pBdr>
                          <w:top w:val="single" w:sz="12" w:space="1" w:color="FFFFFF"/>
                          <w:left w:val="single" w:sz="12" w:space="4" w:color="FFFFFF"/>
                          <w:bottom w:val="single" w:sz="12" w:space="1" w:color="FFFFFF"/>
                          <w:right w:val="single" w:sz="12" w:space="4" w:color="FFFFFF"/>
                        </w:pBdr>
                        <w:jc w:val="center"/>
                        <w:rPr>
                          <w:sz w:val="56"/>
                        </w:rPr>
                      </w:pPr>
                      <w:r w:rsidRPr="00494D11">
                        <w:rPr>
                          <w:sz w:val="56"/>
                        </w:rPr>
                        <w:t xml:space="preserve">Dichiarazione di spesa e </w:t>
                      </w:r>
                    </w:p>
                    <w:p w14:paraId="186DB616" w14:textId="77777777" w:rsidR="003C0246" w:rsidRPr="00465A7B" w:rsidRDefault="00494D11" w:rsidP="00803379">
                      <w:pPr>
                        <w:pStyle w:val="PONMetroTitoloCopertina"/>
                        <w:pBdr>
                          <w:top w:val="single" w:sz="12" w:space="1" w:color="FFFFFF"/>
                          <w:left w:val="single" w:sz="12" w:space="4" w:color="FFFFFF"/>
                          <w:bottom w:val="single" w:sz="12" w:space="1" w:color="FFFFFF"/>
                          <w:right w:val="single" w:sz="12" w:space="4" w:color="FFFFFF"/>
                        </w:pBdr>
                        <w:jc w:val="center"/>
                        <w:rPr>
                          <w:sz w:val="56"/>
                        </w:rPr>
                      </w:pPr>
                      <w:r w:rsidRPr="00494D11">
                        <w:rPr>
                          <w:sz w:val="56"/>
                        </w:rPr>
                        <w:t>richiesta di liquidazione intermedia</w:t>
                      </w:r>
                    </w:p>
                    <w:p w14:paraId="186DB617" w14:textId="77777777" w:rsidR="003C0246" w:rsidRPr="002D290C" w:rsidRDefault="003C0246" w:rsidP="003C0246">
                      <w:pPr>
                        <w:pStyle w:val="PONMetroTitoloCopertina"/>
                        <w:jc w:val="left"/>
                        <w:rPr>
                          <w:sz w:val="40"/>
                          <w:szCs w:val="40"/>
                        </w:rPr>
                      </w:pPr>
                    </w:p>
                    <w:p w14:paraId="186DB618" w14:textId="77777777" w:rsidR="00803379" w:rsidRPr="002D290C" w:rsidRDefault="00803379" w:rsidP="003C0246">
                      <w:pPr>
                        <w:pStyle w:val="PONMetroTitoloCopertina"/>
                        <w:jc w:val="left"/>
                        <w:rPr>
                          <w:sz w:val="40"/>
                          <w:szCs w:val="40"/>
                        </w:rPr>
                      </w:pPr>
                    </w:p>
                    <w:p w14:paraId="186DB619" w14:textId="77777777" w:rsidR="002D290C" w:rsidRPr="002D290C" w:rsidRDefault="002D290C" w:rsidP="003C0246">
                      <w:pPr>
                        <w:pStyle w:val="PONMetroTitoloCopertina"/>
                        <w:jc w:val="left"/>
                        <w:rPr>
                          <w:sz w:val="40"/>
                          <w:szCs w:val="40"/>
                        </w:rPr>
                      </w:pPr>
                    </w:p>
                    <w:p w14:paraId="186DB61A" w14:textId="77777777" w:rsidR="00952750" w:rsidRDefault="00952750" w:rsidP="003C0246">
                      <w:pPr>
                        <w:pStyle w:val="PONMetroTitoloCopertina"/>
                        <w:jc w:val="left"/>
                        <w:rPr>
                          <w:sz w:val="40"/>
                          <w:szCs w:val="40"/>
                        </w:rPr>
                      </w:pPr>
                    </w:p>
                    <w:p w14:paraId="186DB61B" w14:textId="77777777" w:rsidR="002D290C" w:rsidRPr="002D290C" w:rsidRDefault="002D290C" w:rsidP="003C0246">
                      <w:pPr>
                        <w:pStyle w:val="PONMetroTitoloCopertina"/>
                        <w:jc w:val="left"/>
                        <w:rPr>
                          <w:sz w:val="40"/>
                          <w:szCs w:val="40"/>
                        </w:rPr>
                      </w:pPr>
                    </w:p>
                    <w:p w14:paraId="186DB61C" w14:textId="77777777" w:rsidR="003C0246" w:rsidRPr="00465A7B" w:rsidRDefault="003C0246" w:rsidP="003C0246">
                      <w:pPr>
                        <w:pStyle w:val="PONMetroTitoloCopertina"/>
                        <w:rPr>
                          <w:sz w:val="36"/>
                          <w:szCs w:val="36"/>
                        </w:rPr>
                      </w:pPr>
                      <w:r w:rsidRPr="00465A7B">
                        <w:rPr>
                          <w:sz w:val="36"/>
                          <w:szCs w:val="36"/>
                        </w:rPr>
                        <w:t>MI4.4.11.</w:t>
                      </w:r>
                      <w:proofErr w:type="gramStart"/>
                      <w:r w:rsidRPr="00465A7B">
                        <w:rPr>
                          <w:sz w:val="36"/>
                          <w:szCs w:val="36"/>
                        </w:rPr>
                        <w:t>2.a</w:t>
                      </w:r>
                      <w:proofErr w:type="gramEnd"/>
                      <w:r w:rsidRPr="00465A7B">
                        <w:rPr>
                          <w:sz w:val="36"/>
                          <w:szCs w:val="36"/>
                        </w:rPr>
                        <w:t>: Milano a 15 minuti - Innovazione Sociale</w:t>
                      </w:r>
                    </w:p>
                    <w:p w14:paraId="186DB61D" w14:textId="77777777" w:rsidR="003C0246" w:rsidRPr="00465A7B" w:rsidRDefault="003C0246" w:rsidP="003C0246">
                      <w:pPr>
                        <w:pStyle w:val="PONMetroTitoloCopertina"/>
                        <w:spacing w:before="360"/>
                        <w:rPr>
                          <w:caps/>
                          <w:sz w:val="40"/>
                          <w:szCs w:val="40"/>
                        </w:rPr>
                      </w:pPr>
                      <w:r w:rsidRPr="00465A7B">
                        <w:rPr>
                          <w:sz w:val="36"/>
                          <w:szCs w:val="36"/>
                        </w:rPr>
                        <w:t>CUP B44H23000610007</w:t>
                      </w:r>
                    </w:p>
                  </w:txbxContent>
                </v:textbox>
                <w10:wrap anchorx="margin"/>
              </v:shape>
            </w:pict>
          </mc:Fallback>
        </mc:AlternateContent>
      </w:r>
      <w:r>
        <w:rPr>
          <w:noProof/>
          <w:color w:val="auto"/>
          <w:lang w:eastAsia="it-IT"/>
        </w:rPr>
        <w:drawing>
          <wp:anchor distT="0" distB="0" distL="114300" distR="114300" simplePos="0" relativeHeight="251660800" behindDoc="1" locked="0" layoutInCell="1" allowOverlap="1" wp14:anchorId="186DB5D1" wp14:editId="186DB5D2">
            <wp:simplePos x="0" y="0"/>
            <wp:positionH relativeFrom="page">
              <wp:posOffset>6350</wp:posOffset>
            </wp:positionH>
            <wp:positionV relativeFrom="page">
              <wp:posOffset>1431290</wp:posOffset>
            </wp:positionV>
            <wp:extent cx="7626350" cy="8460105"/>
            <wp:effectExtent l="0" t="0" r="0" b="0"/>
            <wp:wrapTopAndBottom/>
            <wp:docPr id="9" name="Immagine 307230500" descr="Immagine che contiene schermata, Rettangolo, quadrato&#10;&#10;&#10;&#10;&#10;&#10;&#10;&#10;&#10;&#10;&#10;&#10;&#10;&#10;&#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307230500" descr="Immagine che contiene schermata, Rettangolo, quadrato&#10;&#10;&#10;&#10;&#10;&#10;&#10;&#10;&#10;&#10;&#10;&#10;&#10;&#10;&#10;&#10;Descrizione generata automaticamente"/>
                    <pic:cNvPicPr>
                      <a:picLocks/>
                    </pic:cNvPicPr>
                  </pic:nvPicPr>
                  <pic:blipFill>
                    <a:blip r:embed="rId8">
                      <a:extLst>
                        <a:ext uri="{28A0092B-C50C-407E-A947-70E740481C1C}">
                          <a14:useLocalDpi xmlns:a14="http://schemas.microsoft.com/office/drawing/2010/main" val="0"/>
                        </a:ext>
                      </a:extLst>
                    </a:blip>
                    <a:srcRect b="9331"/>
                    <a:stretch>
                      <a:fillRect/>
                    </a:stretch>
                  </pic:blipFill>
                  <pic:spPr bwMode="auto">
                    <a:xfrm>
                      <a:off x="0" y="0"/>
                      <a:ext cx="7626350" cy="8460105"/>
                    </a:xfrm>
                    <a:prstGeom prst="rect">
                      <a:avLst/>
                    </a:prstGeom>
                    <a:noFill/>
                  </pic:spPr>
                </pic:pic>
              </a:graphicData>
            </a:graphic>
            <wp14:sizeRelH relativeFrom="margin">
              <wp14:pctWidth>0</wp14:pctWidth>
            </wp14:sizeRelH>
            <wp14:sizeRelV relativeFrom="margin">
              <wp14:pctHeight>0</wp14:pctHeight>
            </wp14:sizeRelV>
          </wp:anchor>
        </w:drawing>
      </w:r>
      <w:r w:rsidR="000F2879">
        <w:rPr>
          <w:rFonts w:cs="Calibri"/>
          <w:noProof/>
          <w:lang w:eastAsia="it-IT"/>
        </w:rPr>
        <w:drawing>
          <wp:anchor distT="0" distB="0" distL="114300" distR="114300" simplePos="0" relativeHeight="251659776" behindDoc="0" locked="0" layoutInCell="1" allowOverlap="1" wp14:anchorId="186DB5D3" wp14:editId="186DB5D4">
            <wp:simplePos x="0" y="0"/>
            <wp:positionH relativeFrom="column">
              <wp:posOffset>-793115</wp:posOffset>
            </wp:positionH>
            <wp:positionV relativeFrom="paragraph">
              <wp:posOffset>8451215</wp:posOffset>
            </wp:positionV>
            <wp:extent cx="7639050" cy="810895"/>
            <wp:effectExtent l="0" t="0" r="0" b="0"/>
            <wp:wrapSquare wrapText="bothSides"/>
            <wp:docPr id="8"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639050" cy="81089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658752" behindDoc="0" locked="0" layoutInCell="1" allowOverlap="1" wp14:anchorId="186DB5D5" wp14:editId="186DB5D6">
            <wp:simplePos x="0" y="0"/>
            <wp:positionH relativeFrom="column">
              <wp:posOffset>0</wp:posOffset>
            </wp:positionH>
            <wp:positionV relativeFrom="paragraph">
              <wp:posOffset>9881870</wp:posOffset>
            </wp:positionV>
            <wp:extent cx="7640320" cy="812165"/>
            <wp:effectExtent l="0" t="0" r="0" b="0"/>
            <wp:wrapNone/>
            <wp:docPr id="7" name="Picture 6" descr="Immagine che contiene schermata, Rettangolo, quadrato&#10;&#10;&#10;&#10;&#10;&#10;&#10;&#10;&#10;&#10;&#10;&#10;&#10;&#10;&#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Immagine che contiene schermata, Rettangolo, quadrato&#10;&#10;&#10;&#10;&#10;&#10;&#10;&#10;&#10;&#10;&#10;&#10;&#10;&#10;&#10;&#10;Descrizione generata automaticamente"/>
                    <pic:cNvPicPr>
                      <a:picLocks/>
                    </pic:cNvPicPr>
                  </pic:nvPicPr>
                  <pic:blipFill>
                    <a:blip r:embed="rId8">
                      <a:extLst>
                        <a:ext uri="{28A0092B-C50C-407E-A947-70E740481C1C}">
                          <a14:useLocalDpi xmlns:a14="http://schemas.microsoft.com/office/drawing/2010/main" val="0"/>
                        </a:ext>
                      </a:extLst>
                    </a:blip>
                    <a:srcRect b="98705"/>
                    <a:stretch>
                      <a:fillRect/>
                    </a:stretch>
                  </pic:blipFill>
                  <pic:spPr bwMode="auto">
                    <a:xfrm>
                      <a:off x="0" y="0"/>
                      <a:ext cx="7640320" cy="81216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656704" behindDoc="0" locked="0" layoutInCell="1" allowOverlap="1" wp14:anchorId="186DB5D7" wp14:editId="186DB5D8">
            <wp:simplePos x="0" y="0"/>
            <wp:positionH relativeFrom="column">
              <wp:posOffset>0</wp:posOffset>
            </wp:positionH>
            <wp:positionV relativeFrom="paragraph">
              <wp:posOffset>9881870</wp:posOffset>
            </wp:positionV>
            <wp:extent cx="7640320" cy="812165"/>
            <wp:effectExtent l="0" t="0" r="0" b="0"/>
            <wp:wrapNone/>
            <wp:docPr id="6" name="Picture 5" descr="Immagine che contiene schermata, Rettangolo, quadrato&#10;&#10;&#10;&#10;&#10;&#10;&#10;&#10;&#10;&#10;&#10;&#10;&#10;&#10;&#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Immagine che contiene schermata, Rettangolo, quadrato&#10;&#10;&#10;&#10;&#10;&#10;&#10;&#10;&#10;&#10;&#10;&#10;&#10;&#10;&#10;&#10;Descrizione generata automaticamente"/>
                    <pic:cNvPicPr>
                      <a:picLocks/>
                    </pic:cNvPicPr>
                  </pic:nvPicPr>
                  <pic:blipFill>
                    <a:blip r:embed="rId8">
                      <a:extLst>
                        <a:ext uri="{28A0092B-C50C-407E-A947-70E740481C1C}">
                          <a14:useLocalDpi xmlns:a14="http://schemas.microsoft.com/office/drawing/2010/main" val="0"/>
                        </a:ext>
                      </a:extLst>
                    </a:blip>
                    <a:srcRect b="98705"/>
                    <a:stretch>
                      <a:fillRect/>
                    </a:stretch>
                  </pic:blipFill>
                  <pic:spPr bwMode="auto">
                    <a:xfrm>
                      <a:off x="0" y="0"/>
                      <a:ext cx="7640320" cy="81216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655680" behindDoc="0" locked="0" layoutInCell="1" allowOverlap="1" wp14:anchorId="186DB5D9" wp14:editId="186DB5DA">
            <wp:simplePos x="0" y="0"/>
            <wp:positionH relativeFrom="column">
              <wp:posOffset>0</wp:posOffset>
            </wp:positionH>
            <wp:positionV relativeFrom="paragraph">
              <wp:posOffset>9881870</wp:posOffset>
            </wp:positionV>
            <wp:extent cx="7640320" cy="812165"/>
            <wp:effectExtent l="0" t="0" r="0" b="0"/>
            <wp:wrapNone/>
            <wp:docPr id="5" name="Picture 4" descr="Immagine che contiene schermata, Rettangolo, quadrato&#10;&#10;&#10;&#10;&#10;&#10;&#10;&#10;&#10;&#10;&#10;&#10;&#10;&#10;&#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Immagine che contiene schermata, Rettangolo, quadrato&#10;&#10;&#10;&#10;&#10;&#10;&#10;&#10;&#10;&#10;&#10;&#10;&#10;&#10;&#10;&#10;Descrizione generata automaticamente"/>
                    <pic:cNvPicPr>
                      <a:picLocks/>
                    </pic:cNvPicPr>
                  </pic:nvPicPr>
                  <pic:blipFill>
                    <a:blip r:embed="rId8">
                      <a:extLst>
                        <a:ext uri="{28A0092B-C50C-407E-A947-70E740481C1C}">
                          <a14:useLocalDpi xmlns:a14="http://schemas.microsoft.com/office/drawing/2010/main" val="0"/>
                        </a:ext>
                      </a:extLst>
                    </a:blip>
                    <a:srcRect b="98705"/>
                    <a:stretch>
                      <a:fillRect/>
                    </a:stretch>
                  </pic:blipFill>
                  <pic:spPr bwMode="auto">
                    <a:xfrm>
                      <a:off x="0" y="0"/>
                      <a:ext cx="7640320" cy="81216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654656" behindDoc="0" locked="0" layoutInCell="1" allowOverlap="1" wp14:anchorId="186DB5DB" wp14:editId="186DB5DC">
            <wp:simplePos x="0" y="0"/>
            <wp:positionH relativeFrom="column">
              <wp:posOffset>0</wp:posOffset>
            </wp:positionH>
            <wp:positionV relativeFrom="paragraph">
              <wp:posOffset>9881870</wp:posOffset>
            </wp:positionV>
            <wp:extent cx="7640320" cy="812165"/>
            <wp:effectExtent l="0" t="0" r="0" b="0"/>
            <wp:wrapNone/>
            <wp:docPr id="4" name="Immagine 1" descr="Immagine che contiene schermata, Rettangolo, quadrato&#10;&#10;&#10;&#10;&#10;&#10;&#10;&#10;&#10;&#10;&#10;&#10;&#10;&#10;&#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1" descr="Immagine che contiene schermata, Rettangolo, quadrato&#10;&#10;&#10;&#10;&#10;&#10;&#10;&#10;&#10;&#10;&#10;&#10;&#10;&#10;&#10;&#10;Descrizione generata automaticamente"/>
                    <pic:cNvPicPr>
                      <a:picLocks/>
                    </pic:cNvPicPr>
                  </pic:nvPicPr>
                  <pic:blipFill>
                    <a:blip r:embed="rId8">
                      <a:extLst>
                        <a:ext uri="{28A0092B-C50C-407E-A947-70E740481C1C}">
                          <a14:useLocalDpi xmlns:a14="http://schemas.microsoft.com/office/drawing/2010/main" val="0"/>
                        </a:ext>
                      </a:extLst>
                    </a:blip>
                    <a:srcRect b="98705"/>
                    <a:stretch>
                      <a:fillRect/>
                    </a:stretch>
                  </pic:blipFill>
                  <pic:spPr bwMode="auto">
                    <a:xfrm>
                      <a:off x="0" y="0"/>
                      <a:ext cx="7640320" cy="81216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it-IT"/>
        </w:rPr>
        <mc:AlternateContent>
          <mc:Choice Requires="wps">
            <w:drawing>
              <wp:anchor distT="0" distB="0" distL="114300" distR="114300" simplePos="0" relativeHeight="251652608" behindDoc="0" locked="0" layoutInCell="1" allowOverlap="1" wp14:anchorId="186DB5DD" wp14:editId="186DB5DE">
                <wp:simplePos x="0" y="0"/>
                <wp:positionH relativeFrom="margin">
                  <wp:posOffset>2144395</wp:posOffset>
                </wp:positionH>
                <wp:positionV relativeFrom="paragraph">
                  <wp:posOffset>7708265</wp:posOffset>
                </wp:positionV>
                <wp:extent cx="2715260" cy="300355"/>
                <wp:effectExtent l="0" t="0" r="0" b="0"/>
                <wp:wrapNone/>
                <wp:docPr id="486666452" name="Casella di testo 6600326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715260"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6DB61E" w14:textId="77777777" w:rsidR="00B434DD" w:rsidRPr="003C0246" w:rsidRDefault="00B434DD" w:rsidP="00B434DD">
                            <w:pPr>
                              <w:spacing w:line="240" w:lineRule="auto"/>
                              <w:jc w:val="center"/>
                              <w:rPr>
                                <w:rFonts w:cs="Calibri"/>
                                <w:noProof/>
                                <w:color w:val="auto"/>
                                <w:szCs w:val="22"/>
                              </w:rPr>
                            </w:pPr>
                            <w:r w:rsidRPr="003C0246">
                              <w:rPr>
                                <w:rFonts w:cs="Calibri"/>
                                <w:noProof/>
                                <w:color w:val="auto"/>
                                <w:szCs w:val="22"/>
                              </w:rPr>
                              <w:t>Versione n.n del gg.mm.aaaa</w:t>
                            </w:r>
                          </w:p>
                        </w:txbxContent>
                      </wps:txbx>
                      <wps:bodyPr rot="0" vert="horz" wrap="square" lIns="91440" tIns="45720" rIns="91440" bIns="45720" anchor="t" anchorCtr="0" upright="1">
                        <a:spAutoFit/>
                      </wps:bodyPr>
                    </wps:wsp>
                  </a:graphicData>
                </a:graphic>
                <wp14:sizeRelH relativeFrom="margin">
                  <wp14:pctWidth>0</wp14:pctWidth>
                </wp14:sizeRelH>
                <wp14:sizeRelV relativeFrom="page">
                  <wp14:pctHeight>0</wp14:pctHeight>
                </wp14:sizeRelV>
              </wp:anchor>
            </w:drawing>
          </mc:Choice>
          <mc:Fallback>
            <w:pict>
              <v:shape w14:anchorId="186DB5DD" id="Casella di testo 660032699" o:spid="_x0000_s1027" type="#_x0000_t202" style="position:absolute;left:0;text-align:left;margin-left:168.85pt;margin-top:606.95pt;width:213.8pt;height:23.65pt;z-index:251652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" filled="f" stroked="f">
                <v:path arrowok="t"/>
                <v:textbox style="mso-fit-shape-to-text:t">
                  <w:txbxContent>
                    <w:p w14:paraId="186DB61E" w14:textId="77777777" w:rsidR="00B434DD" w:rsidRPr="003C0246" w:rsidRDefault="00B434DD" w:rsidP="00B434DD">
                      <w:pPr>
                        <w:spacing w:line="240" w:lineRule="auto"/>
                        <w:jc w:val="center"/>
                        <w:rPr>
                          <w:rFonts w:cs="Calibri"/>
                          <w:noProof/>
                          <w:color w:val="auto"/>
                          <w:szCs w:val="22"/>
                        </w:rPr>
                      </w:pPr>
                      <w:r w:rsidRPr="003C0246">
                        <w:rPr>
                          <w:rFonts w:cs="Calibri"/>
                          <w:noProof/>
                          <w:color w:val="auto"/>
                          <w:szCs w:val="22"/>
                        </w:rPr>
                        <w:t>Versione n.n del gg.mm.aaaa</w:t>
                      </w:r>
                    </w:p>
                  </w:txbxContent>
                </v:textbox>
                <w10:wrap anchorx="margin"/>
              </v:shape>
            </w:pict>
          </mc:Fallback>
        </mc:AlternateContent>
      </w:r>
      <w:r w:rsidR="00B434DD" w:rsidRPr="003C0246">
        <w:rPr>
          <w:color w:val="auto"/>
        </w:rPr>
        <w:tab/>
      </w:r>
      <w:bookmarkStart w:id="0" w:name="_Toc465025503"/>
      <w:bookmarkStart w:id="1" w:name="_Toc465025571"/>
      <w:bookmarkEnd w:id="0"/>
      <w:bookmarkEnd w:id="1"/>
      <w:r>
        <w:rPr>
          <w:noProof/>
          <w:lang w:eastAsia="it-IT"/>
        </w:rPr>
        <w:drawing>
          <wp:anchor distT="0" distB="0" distL="114300" distR="114300" simplePos="0" relativeHeight="251657728" behindDoc="0" locked="0" layoutInCell="1" allowOverlap="1" wp14:anchorId="186DB5DF" wp14:editId="186DB5E0">
            <wp:simplePos x="0" y="0"/>
            <wp:positionH relativeFrom="column">
              <wp:posOffset>0</wp:posOffset>
            </wp:positionH>
            <wp:positionV relativeFrom="paragraph">
              <wp:posOffset>9881870</wp:posOffset>
            </wp:positionV>
            <wp:extent cx="7640320" cy="812165"/>
            <wp:effectExtent l="0" t="0" r="0" b="0"/>
            <wp:wrapNone/>
            <wp:docPr id="2" name="Picture 3" descr="Immagine che contiene schermata, Rettangolo, quadrato&#10;&#10;&#10;&#10;&#10;&#10;&#10;&#10;&#10;&#10;&#10;&#10;&#10;&#10;&#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mmagine che contiene schermata, Rettangolo, quadrato&#10;&#10;&#10;&#10;&#10;&#10;&#10;&#10;&#10;&#10;&#10;&#10;&#10;&#10;&#10;&#10;Descrizione generata automaticamente"/>
                    <pic:cNvPicPr>
                      <a:picLocks/>
                    </pic:cNvPicPr>
                  </pic:nvPicPr>
                  <pic:blipFill>
                    <a:blip r:embed="rId8">
                      <a:extLst>
                        <a:ext uri="{28A0092B-C50C-407E-A947-70E740481C1C}">
                          <a14:useLocalDpi xmlns:a14="http://schemas.microsoft.com/office/drawing/2010/main" val="0"/>
                        </a:ext>
                      </a:extLst>
                    </a:blip>
                    <a:srcRect b="98705"/>
                    <a:stretch>
                      <a:fillRect/>
                    </a:stretch>
                  </pic:blipFill>
                  <pic:spPr bwMode="auto">
                    <a:xfrm>
                      <a:off x="0" y="0"/>
                      <a:ext cx="7640320" cy="812165"/>
                    </a:xfrm>
                    <a:prstGeom prst="rect">
                      <a:avLst/>
                    </a:prstGeom>
                    <a:noFill/>
                  </pic:spPr>
                </pic:pic>
              </a:graphicData>
            </a:graphic>
            <wp14:sizeRelH relativeFrom="page">
              <wp14:pctWidth>0</wp14:pctWidth>
            </wp14:sizeRelH>
            <wp14:sizeRelV relativeFrom="page">
              <wp14:pctHeight>0</wp14:pctHeight>
            </wp14:sizeRelV>
          </wp:anchor>
        </w:drawing>
      </w:r>
    </w:p>
    <w:p w14:paraId="186DB57D" w14:textId="77777777" w:rsidR="00D4044A" w:rsidRPr="003C0246" w:rsidRDefault="00D4044A" w:rsidP="00B434DD">
      <w:pPr>
        <w:tabs>
          <w:tab w:val="left" w:pos="3715"/>
        </w:tabs>
        <w:rPr>
          <w:color w:val="auto"/>
        </w:rPr>
        <w:sectPr w:rsidR="00D4044A" w:rsidRPr="003C0246" w:rsidSect="000F2879">
          <w:headerReference w:type="even" r:id="rId10"/>
          <w:headerReference w:type="default" r:id="rId11"/>
          <w:footerReference w:type="even" r:id="rId12"/>
          <w:footerReference w:type="default" r:id="rId13"/>
          <w:headerReference w:type="first" r:id="rId14"/>
          <w:footerReference w:type="first" r:id="rId15"/>
          <w:pgSz w:w="11906" w:h="16838"/>
          <w:pgMar w:top="2268" w:right="1134" w:bottom="1560" w:left="1134" w:header="709" w:footer="1168" w:gutter="0"/>
          <w:cols w:space="720"/>
          <w:titlePg/>
          <w:docGrid w:linePitch="360" w:charSpace="-2458"/>
        </w:sectPr>
      </w:pPr>
    </w:p>
    <w:tbl>
      <w:tblPr>
        <w:tblW w:w="935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0"/>
        <w:gridCol w:w="6946"/>
      </w:tblGrid>
      <w:tr w:rsidR="00803379" w:rsidRPr="00311994" w14:paraId="186DB580" w14:textId="77777777" w:rsidTr="002D290C">
        <w:trPr>
          <w:cantSplit/>
        </w:trPr>
        <w:tc>
          <w:tcPr>
            <w:tcW w:w="2410" w:type="dxa"/>
            <w:vAlign w:val="center"/>
          </w:tcPr>
          <w:p w14:paraId="186DB57E" w14:textId="77777777" w:rsidR="00803379" w:rsidRPr="00311994" w:rsidRDefault="00803379" w:rsidP="002C447C">
            <w:pPr>
              <w:snapToGrid w:val="0"/>
              <w:spacing w:before="60" w:line="240" w:lineRule="auto"/>
              <w:ind w:right="96"/>
              <w:jc w:val="left"/>
              <w:rPr>
                <w:rFonts w:eastAsia="Calibri"/>
                <w:b/>
                <w:color w:val="000000"/>
                <w:szCs w:val="22"/>
              </w:rPr>
            </w:pPr>
            <w:r w:rsidRPr="00311994">
              <w:rPr>
                <w:rFonts w:eastAsia="Calibri"/>
                <w:b/>
                <w:color w:val="000000"/>
                <w:szCs w:val="22"/>
              </w:rPr>
              <w:lastRenderedPageBreak/>
              <w:t>Titolo progetto</w:t>
            </w:r>
          </w:p>
        </w:tc>
        <w:tc>
          <w:tcPr>
            <w:tcW w:w="6946" w:type="dxa"/>
            <w:vAlign w:val="center"/>
          </w:tcPr>
          <w:p w14:paraId="186DB57F" w14:textId="77777777" w:rsidR="00803379" w:rsidRPr="00311994" w:rsidRDefault="00803379" w:rsidP="002C447C">
            <w:pPr>
              <w:snapToGrid w:val="0"/>
              <w:spacing w:before="60" w:line="240" w:lineRule="auto"/>
              <w:ind w:right="96"/>
              <w:jc w:val="left"/>
              <w:rPr>
                <w:rFonts w:eastAsia="Calibri"/>
                <w:bCs/>
                <w:color w:val="C00000"/>
                <w:szCs w:val="22"/>
              </w:rPr>
            </w:pPr>
          </w:p>
        </w:tc>
      </w:tr>
      <w:tr w:rsidR="00803379" w:rsidRPr="00311994" w14:paraId="186DB583" w14:textId="77777777" w:rsidTr="002D290C">
        <w:trPr>
          <w:cantSplit/>
        </w:trPr>
        <w:tc>
          <w:tcPr>
            <w:tcW w:w="2410" w:type="dxa"/>
            <w:vAlign w:val="center"/>
          </w:tcPr>
          <w:p w14:paraId="186DB581" w14:textId="77777777" w:rsidR="00803379" w:rsidRPr="00311994" w:rsidRDefault="00803379" w:rsidP="002C447C">
            <w:pPr>
              <w:snapToGrid w:val="0"/>
              <w:spacing w:before="60" w:line="240" w:lineRule="auto"/>
              <w:ind w:right="96"/>
              <w:jc w:val="left"/>
              <w:rPr>
                <w:rFonts w:eastAsia="Calibri"/>
                <w:bCs/>
                <w:i/>
                <w:iCs/>
                <w:color w:val="000000"/>
                <w:szCs w:val="22"/>
              </w:rPr>
            </w:pPr>
            <w:r w:rsidRPr="00311994">
              <w:rPr>
                <w:rFonts w:eastAsia="Calibri"/>
                <w:b/>
                <w:color w:val="000000"/>
                <w:szCs w:val="22"/>
              </w:rPr>
              <w:t>Codice progetto</w:t>
            </w:r>
          </w:p>
        </w:tc>
        <w:tc>
          <w:tcPr>
            <w:tcW w:w="6946" w:type="dxa"/>
            <w:vAlign w:val="center"/>
          </w:tcPr>
          <w:p w14:paraId="186DB582" w14:textId="77777777" w:rsidR="00803379" w:rsidRPr="00311994" w:rsidRDefault="00803379" w:rsidP="002C447C">
            <w:pPr>
              <w:snapToGrid w:val="0"/>
              <w:spacing w:before="60" w:line="240" w:lineRule="auto"/>
              <w:ind w:right="96"/>
              <w:jc w:val="left"/>
              <w:rPr>
                <w:rFonts w:eastAsia="Calibri"/>
                <w:bCs/>
                <w:color w:val="C00000"/>
                <w:szCs w:val="22"/>
              </w:rPr>
            </w:pPr>
          </w:p>
        </w:tc>
      </w:tr>
    </w:tbl>
    <w:p w14:paraId="186DB584" w14:textId="77777777" w:rsidR="00131B64" w:rsidRDefault="00131B64" w:rsidP="00F31466">
      <w:pPr>
        <w:spacing w:after="0" w:line="276" w:lineRule="auto"/>
        <w:jc w:val="left"/>
        <w:rPr>
          <w:rFonts w:cs="Calibri"/>
          <w:b/>
          <w:bCs/>
          <w:color w:val="auto"/>
          <w:sz w:val="24"/>
          <w:szCs w:val="24"/>
          <w:bdr w:val="single" w:sz="4" w:space="0" w:color="auto"/>
          <w:lang w:eastAsia="it-IT"/>
        </w:rPr>
      </w:pPr>
    </w:p>
    <w:tbl>
      <w:tblPr>
        <w:tblW w:w="9351" w:type="dxa"/>
        <w:jc w:val="center"/>
        <w:tblLayout w:type="fixed"/>
        <w:tblLook w:val="0400" w:firstRow="0" w:lastRow="0" w:firstColumn="0" w:lastColumn="0" w:noHBand="0" w:noVBand="1"/>
      </w:tblPr>
      <w:tblGrid>
        <w:gridCol w:w="2269"/>
        <w:gridCol w:w="2554"/>
        <w:gridCol w:w="2123"/>
        <w:gridCol w:w="2405"/>
      </w:tblGrid>
      <w:tr w:rsidR="00131B64" w14:paraId="186DB586" w14:textId="77777777" w:rsidTr="004B68EF">
        <w:trPr>
          <w:cantSplit/>
          <w:trHeight w:val="397"/>
          <w:jc w:val="center"/>
        </w:trPr>
        <w:tc>
          <w:tcPr>
            <w:tcW w:w="9350"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186DB585" w14:textId="77777777" w:rsidR="00131B64" w:rsidRDefault="00131B64" w:rsidP="004B68EF">
            <w:pPr>
              <w:spacing w:after="0" w:line="240" w:lineRule="auto"/>
              <w:ind w:left="992" w:hanging="1134"/>
              <w:jc w:val="center"/>
              <w:rPr>
                <w:b/>
              </w:rPr>
            </w:pPr>
            <w:r>
              <w:rPr>
                <w:b/>
              </w:rPr>
              <w:t xml:space="preserve">Il/la sottoscritto/a </w:t>
            </w:r>
          </w:p>
        </w:tc>
      </w:tr>
      <w:tr w:rsidR="00131B64" w14:paraId="186DB58B" w14:textId="77777777" w:rsidTr="004B68E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6DB587" w14:textId="77777777" w:rsidR="00131B64" w:rsidRDefault="00131B64" w:rsidP="004B68EF">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vAlign w:val="center"/>
          </w:tcPr>
          <w:p w14:paraId="186DB588" w14:textId="77777777" w:rsidR="00131B64" w:rsidRDefault="00131B64" w:rsidP="004B68E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186DB589" w14:textId="77777777" w:rsidR="00131B64" w:rsidRDefault="00131B64" w:rsidP="004B68EF">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vAlign w:val="center"/>
          </w:tcPr>
          <w:p w14:paraId="186DB58A" w14:textId="77777777" w:rsidR="00131B64" w:rsidRDefault="00131B64" w:rsidP="004B68EF">
            <w:pPr>
              <w:shd w:val="clear" w:color="auto" w:fill="FFFFFF"/>
              <w:spacing w:after="0" w:line="300" w:lineRule="auto"/>
              <w:rPr>
                <w:sz w:val="20"/>
              </w:rPr>
            </w:pPr>
          </w:p>
        </w:tc>
      </w:tr>
      <w:tr w:rsidR="00131B64" w14:paraId="186DB590" w14:textId="77777777" w:rsidTr="004B68E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6DB58C" w14:textId="77777777" w:rsidR="00131B64" w:rsidRDefault="00131B64" w:rsidP="004B68EF">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vAlign w:val="center"/>
          </w:tcPr>
          <w:p w14:paraId="186DB58D" w14:textId="77777777" w:rsidR="00131B64" w:rsidRDefault="00131B64" w:rsidP="004B68E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186DB58E" w14:textId="77777777" w:rsidR="00131B64" w:rsidRDefault="00131B64" w:rsidP="004B68EF">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vAlign w:val="center"/>
          </w:tcPr>
          <w:p w14:paraId="186DB58F" w14:textId="77777777" w:rsidR="00131B64" w:rsidRDefault="00131B64" w:rsidP="004B68EF">
            <w:pPr>
              <w:shd w:val="clear" w:color="auto" w:fill="FFFFFF"/>
              <w:spacing w:after="0" w:line="300" w:lineRule="auto"/>
              <w:rPr>
                <w:sz w:val="20"/>
              </w:rPr>
            </w:pPr>
          </w:p>
        </w:tc>
      </w:tr>
      <w:tr w:rsidR="00131B64" w14:paraId="186DB595" w14:textId="77777777" w:rsidTr="004B68E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6DB591" w14:textId="77777777" w:rsidR="00131B64" w:rsidRDefault="00131B64" w:rsidP="004B68EF">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vAlign w:val="center"/>
          </w:tcPr>
          <w:p w14:paraId="186DB592" w14:textId="77777777" w:rsidR="00131B64" w:rsidRDefault="00131B64" w:rsidP="004B68E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186DB593" w14:textId="77777777" w:rsidR="00131B64" w:rsidRDefault="00131B64" w:rsidP="004B68EF">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vAlign w:val="center"/>
          </w:tcPr>
          <w:p w14:paraId="186DB594" w14:textId="77777777" w:rsidR="00131B64" w:rsidRDefault="00131B64" w:rsidP="004B68EF">
            <w:pPr>
              <w:shd w:val="clear" w:color="auto" w:fill="FFFFFF"/>
              <w:spacing w:after="0" w:line="300" w:lineRule="auto"/>
              <w:rPr>
                <w:sz w:val="20"/>
              </w:rPr>
            </w:pPr>
          </w:p>
        </w:tc>
      </w:tr>
      <w:tr w:rsidR="00131B64" w14:paraId="186DB59A" w14:textId="77777777" w:rsidTr="004B68E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6DB596" w14:textId="77777777" w:rsidR="00131B64" w:rsidRDefault="00131B64" w:rsidP="004B68EF">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vAlign w:val="center"/>
          </w:tcPr>
          <w:p w14:paraId="186DB597" w14:textId="77777777" w:rsidR="00131B64" w:rsidRDefault="00131B64" w:rsidP="004B68E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186DB598" w14:textId="77777777" w:rsidR="00131B64" w:rsidRDefault="00131B64" w:rsidP="004B68EF">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vAlign w:val="center"/>
          </w:tcPr>
          <w:p w14:paraId="186DB599" w14:textId="77777777" w:rsidR="00131B64" w:rsidRDefault="00131B64" w:rsidP="004B68EF">
            <w:pPr>
              <w:shd w:val="clear" w:color="auto" w:fill="FFFFFF"/>
              <w:spacing w:after="0" w:line="300" w:lineRule="auto"/>
              <w:rPr>
                <w:sz w:val="20"/>
              </w:rPr>
            </w:pPr>
          </w:p>
        </w:tc>
      </w:tr>
    </w:tbl>
    <w:p w14:paraId="186DB59B" w14:textId="77777777" w:rsidR="00131B64" w:rsidRDefault="00131B64" w:rsidP="00131B64">
      <w:pPr>
        <w:spacing w:before="60" w:line="276" w:lineRule="auto"/>
        <w:ind w:left="142"/>
        <w:rPr>
          <w:i/>
          <w:iCs/>
          <w:color w:val="C00000"/>
          <w:sz w:val="20"/>
        </w:rPr>
      </w:pPr>
      <w:r>
        <w:rPr>
          <w:i/>
          <w:iCs/>
          <w:color w:val="C00000"/>
          <w:sz w:val="20"/>
        </w:rPr>
        <w:t>Compilare la tabella con i dati del firmatario della dichiarazione</w:t>
      </w:r>
    </w:p>
    <w:p w14:paraId="186DB59C" w14:textId="77777777" w:rsidR="00131B64" w:rsidRDefault="00131B64" w:rsidP="00131B64">
      <w:pPr>
        <w:shd w:val="clear" w:color="auto" w:fill="FFFFFF"/>
        <w:snapToGrid w:val="0"/>
        <w:spacing w:before="120" w:after="0" w:line="276" w:lineRule="auto"/>
        <w:ind w:left="142" w:right="96"/>
        <w:jc w:val="left"/>
        <w:rPr>
          <w:rFonts w:cs="Calibri"/>
          <w:bCs/>
          <w:color w:val="auto"/>
          <w:szCs w:val="22"/>
        </w:rPr>
      </w:pPr>
      <w:r>
        <w:rPr>
          <w:rFonts w:cs="Calibri"/>
          <w:bCs/>
          <w:color w:val="auto"/>
          <w:szCs w:val="22"/>
        </w:rPr>
        <w:t>In qualità di</w:t>
      </w:r>
    </w:p>
    <w:p w14:paraId="186DB59D" w14:textId="77777777" w:rsidR="00131B64" w:rsidRDefault="00B40C33" w:rsidP="00131B64">
      <w:pPr>
        <w:spacing w:before="120" w:line="276" w:lineRule="auto"/>
        <w:ind w:left="709"/>
        <w:rPr>
          <w:color w:val="C00000"/>
        </w:rPr>
      </w:pPr>
      <w:r>
        <w:rPr>
          <w:noProof/>
          <w:lang w:eastAsia="it-IT"/>
        </w:rPr>
        <mc:AlternateContent>
          <mc:Choice Requires="wps">
            <w:drawing>
              <wp:anchor distT="1270" distB="0" distL="1270" distR="0" simplePos="0" relativeHeight="251661824" behindDoc="0" locked="0" layoutInCell="1" allowOverlap="1" wp14:anchorId="186DB5E1" wp14:editId="186DB5E2">
                <wp:simplePos x="0" y="0"/>
                <wp:positionH relativeFrom="column">
                  <wp:posOffset>158115</wp:posOffset>
                </wp:positionH>
                <wp:positionV relativeFrom="paragraph">
                  <wp:posOffset>46990</wp:posOffset>
                </wp:positionV>
                <wp:extent cx="217805" cy="217805"/>
                <wp:effectExtent l="0" t="0" r="0" b="0"/>
                <wp:wrapNone/>
                <wp:docPr id="94511839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7805" cy="217805"/>
                        </a:xfrm>
                        <a:prstGeom prst="rect">
                          <a:avLst/>
                        </a:prstGeom>
                        <a:solidFill>
                          <a:srgbClr val="FFFFFF"/>
                        </a:solidFill>
                        <a:ln w="0">
                          <a:solidFill>
                            <a:srgbClr val="000000"/>
                          </a:solidFill>
                        </a:ln>
                        <a:effectLst/>
                      </wps:spPr>
                      <wps:txbx>
                        <w:txbxContent>
                          <w:p w14:paraId="186DB61F" w14:textId="77777777" w:rsidR="00131B64" w:rsidRPr="00554A6E" w:rsidRDefault="00131B64" w:rsidP="00131B64">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186DB5E1" id="Rectangle 2" o:spid="_x0000_s1028" style="position:absolute;left:0;text-align:left;margin-left:12.45pt;margin-top:3.7pt;width:17.15pt;height:17.15pt;z-index:251661824;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" strokeweight="0">
                <v:path arrowok="t"/>
                <v:textbox inset=",1.8mm,,1.8mm">
                  <w:txbxContent>
                    <w:p w14:paraId="186DB61F" w14:textId="77777777" w:rsidR="00131B64" w:rsidRPr="00554A6E" w:rsidRDefault="00131B64" w:rsidP="00131B64">
                      <w:pPr>
                        <w:pStyle w:val="Contenutocornice"/>
                        <w:spacing w:after="0" w:line="240" w:lineRule="auto"/>
                        <w:rPr>
                          <w:sz w:val="10"/>
                          <w:szCs w:val="10"/>
                        </w:rPr>
                      </w:pPr>
                    </w:p>
                  </w:txbxContent>
                </v:textbox>
              </v:rect>
            </w:pict>
          </mc:Fallback>
        </mc:AlternateContent>
      </w:r>
      <w:r w:rsidR="00131B64">
        <w:t>legale rappresentante</w:t>
      </w:r>
    </w:p>
    <w:p w14:paraId="186DB59E" w14:textId="77777777" w:rsidR="00131B64" w:rsidRDefault="00B40C33" w:rsidP="00131B64">
      <w:pPr>
        <w:spacing w:before="120" w:line="276" w:lineRule="auto"/>
        <w:ind w:left="709"/>
      </w:pPr>
      <w:r>
        <w:rPr>
          <w:noProof/>
          <w:lang w:eastAsia="it-IT"/>
        </w:rPr>
        <mc:AlternateContent>
          <mc:Choice Requires="wps">
            <w:drawing>
              <wp:anchor distT="1270" distB="0" distL="1270" distR="0" simplePos="0" relativeHeight="251662848" behindDoc="0" locked="0" layoutInCell="1" allowOverlap="1" wp14:anchorId="186DB5E3" wp14:editId="186DB5E4">
                <wp:simplePos x="0" y="0"/>
                <wp:positionH relativeFrom="column">
                  <wp:posOffset>155575</wp:posOffset>
                </wp:positionH>
                <wp:positionV relativeFrom="paragraph">
                  <wp:posOffset>8255</wp:posOffset>
                </wp:positionV>
                <wp:extent cx="217805" cy="217805"/>
                <wp:effectExtent l="0" t="0" r="0" b="0"/>
                <wp:wrapNone/>
                <wp:docPr id="1703870116"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7805" cy="217805"/>
                        </a:xfrm>
                        <a:prstGeom prst="rect">
                          <a:avLst/>
                        </a:prstGeom>
                        <a:solidFill>
                          <a:srgbClr val="FFFFFF"/>
                        </a:solidFill>
                        <a:ln w="0">
                          <a:solidFill>
                            <a:srgbClr val="000000"/>
                          </a:solidFill>
                        </a:ln>
                        <a:effectLst/>
                      </wps:spPr>
                      <wps:txbx>
                        <w:txbxContent>
                          <w:p w14:paraId="186DB620" w14:textId="77777777" w:rsidR="00131B64" w:rsidRPr="00554A6E" w:rsidRDefault="00131B64" w:rsidP="00131B64">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186DB5E3" id="Rectangle 1" o:spid="_x0000_s1029" style="position:absolute;left:0;text-align:left;margin-left:12.25pt;margin-top:.65pt;width:17.15pt;height:17.15pt;z-index:251662848;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" strokeweight="0">
                <v:path arrowok="t"/>
                <v:textbox inset=",1.8mm,,1.8mm">
                  <w:txbxContent>
                    <w:p w14:paraId="186DB620" w14:textId="77777777" w:rsidR="00131B64" w:rsidRPr="00554A6E" w:rsidRDefault="00131B64" w:rsidP="00131B64">
                      <w:pPr>
                        <w:pStyle w:val="Contenutocornice"/>
                        <w:spacing w:after="0" w:line="240" w:lineRule="auto"/>
                        <w:rPr>
                          <w:sz w:val="10"/>
                          <w:szCs w:val="10"/>
                        </w:rPr>
                      </w:pPr>
                    </w:p>
                  </w:txbxContent>
                </v:textbox>
              </v:rect>
            </w:pict>
          </mc:Fallback>
        </mc:AlternateContent>
      </w:r>
      <w:r w:rsidR="00131B64">
        <w:t xml:space="preserve">altro soggetto con poteri di firma </w:t>
      </w:r>
    </w:p>
    <w:p w14:paraId="186DB59F" w14:textId="77777777" w:rsidR="00131B64" w:rsidRDefault="00131B64" w:rsidP="00131B64">
      <w:pPr>
        <w:spacing w:line="276" w:lineRule="auto"/>
        <w:ind w:left="142"/>
        <w:rPr>
          <w:i/>
          <w:iCs/>
          <w:color w:val="C00000"/>
          <w:sz w:val="20"/>
        </w:rPr>
      </w:pPr>
      <w:r>
        <w:rPr>
          <w:i/>
          <w:iCs/>
          <w:color w:val="C00000"/>
          <w:sz w:val="20"/>
        </w:rPr>
        <w:t>Barrare la casella che si desidera dichiarare</w:t>
      </w:r>
    </w:p>
    <w:tbl>
      <w:tblPr>
        <w:tblStyle w:val="Grigliatabella"/>
        <w:tblW w:w="9356" w:type="dxa"/>
        <w:tblInd w:w="137" w:type="dxa"/>
        <w:tblLayout w:type="fixed"/>
        <w:tblLook w:val="04A0" w:firstRow="1" w:lastRow="0" w:firstColumn="1" w:lastColumn="0" w:noHBand="0" w:noVBand="1"/>
      </w:tblPr>
      <w:tblGrid>
        <w:gridCol w:w="2410"/>
        <w:gridCol w:w="6946"/>
      </w:tblGrid>
      <w:tr w:rsidR="00131B64" w14:paraId="186DB5A2" w14:textId="77777777" w:rsidTr="004B68EF">
        <w:trPr>
          <w:cantSplit/>
        </w:trPr>
        <w:tc>
          <w:tcPr>
            <w:tcW w:w="2410" w:type="dxa"/>
            <w:vAlign w:val="center"/>
          </w:tcPr>
          <w:p w14:paraId="186DB5A0" w14:textId="77777777" w:rsidR="00131B64" w:rsidRPr="0011528C" w:rsidRDefault="00131B64" w:rsidP="004B68EF">
            <w:pPr>
              <w:snapToGrid w:val="0"/>
              <w:spacing w:before="60" w:line="240" w:lineRule="auto"/>
              <w:ind w:right="96"/>
              <w:jc w:val="left"/>
              <w:rPr>
                <w:b/>
                <w:color w:val="000000"/>
              </w:rPr>
            </w:pPr>
            <w:r w:rsidRPr="0011528C">
              <w:rPr>
                <w:b/>
                <w:color w:val="000000"/>
              </w:rPr>
              <w:t>Denominazione / Ragione Sociale</w:t>
            </w:r>
          </w:p>
        </w:tc>
        <w:tc>
          <w:tcPr>
            <w:tcW w:w="6946" w:type="dxa"/>
            <w:vAlign w:val="center"/>
          </w:tcPr>
          <w:p w14:paraId="186DB5A1" w14:textId="77777777" w:rsidR="00131B64" w:rsidRDefault="00131B64" w:rsidP="004B68EF">
            <w:pPr>
              <w:snapToGrid w:val="0"/>
              <w:spacing w:before="60" w:line="240" w:lineRule="auto"/>
              <w:ind w:right="96"/>
              <w:rPr>
                <w:bCs/>
                <w:color w:val="C00000"/>
              </w:rPr>
            </w:pPr>
          </w:p>
        </w:tc>
      </w:tr>
      <w:tr w:rsidR="00131B64" w14:paraId="186DB5A5" w14:textId="77777777" w:rsidTr="004B68EF">
        <w:trPr>
          <w:cantSplit/>
        </w:trPr>
        <w:tc>
          <w:tcPr>
            <w:tcW w:w="2410" w:type="dxa"/>
            <w:vAlign w:val="center"/>
          </w:tcPr>
          <w:p w14:paraId="186DB5A3" w14:textId="77777777" w:rsidR="00131B64" w:rsidRPr="0011528C" w:rsidRDefault="00131B64" w:rsidP="004B68EF">
            <w:pPr>
              <w:snapToGrid w:val="0"/>
              <w:spacing w:before="60" w:line="240" w:lineRule="auto"/>
              <w:ind w:right="96"/>
              <w:jc w:val="left"/>
              <w:rPr>
                <w:bCs/>
                <w:i/>
                <w:iCs/>
                <w:color w:val="000000"/>
                <w:sz w:val="20"/>
              </w:rPr>
            </w:pPr>
            <w:r w:rsidRPr="0011528C">
              <w:rPr>
                <w:b/>
                <w:color w:val="000000"/>
              </w:rPr>
              <w:t>Partita IVA</w:t>
            </w:r>
          </w:p>
        </w:tc>
        <w:tc>
          <w:tcPr>
            <w:tcW w:w="6946" w:type="dxa"/>
            <w:vAlign w:val="center"/>
          </w:tcPr>
          <w:p w14:paraId="186DB5A4" w14:textId="77777777" w:rsidR="00131B64" w:rsidRDefault="00131B64" w:rsidP="004B68EF">
            <w:pPr>
              <w:snapToGrid w:val="0"/>
              <w:spacing w:before="60" w:line="240" w:lineRule="auto"/>
              <w:ind w:right="96"/>
              <w:rPr>
                <w:bCs/>
                <w:color w:val="C00000"/>
              </w:rPr>
            </w:pPr>
          </w:p>
        </w:tc>
      </w:tr>
      <w:tr w:rsidR="00131B64" w14:paraId="186DB5A9" w14:textId="77777777" w:rsidTr="004B68EF">
        <w:trPr>
          <w:cantSplit/>
        </w:trPr>
        <w:tc>
          <w:tcPr>
            <w:tcW w:w="2410" w:type="dxa"/>
            <w:vAlign w:val="center"/>
          </w:tcPr>
          <w:p w14:paraId="186DB5A6" w14:textId="77777777" w:rsidR="00131B64" w:rsidRPr="0011528C" w:rsidRDefault="00131B64" w:rsidP="004B68EF">
            <w:pPr>
              <w:snapToGrid w:val="0"/>
              <w:spacing w:before="60" w:after="0" w:line="240" w:lineRule="auto"/>
              <w:ind w:right="96"/>
              <w:jc w:val="left"/>
              <w:rPr>
                <w:b/>
                <w:color w:val="000000"/>
              </w:rPr>
            </w:pPr>
            <w:r w:rsidRPr="0011528C">
              <w:rPr>
                <w:b/>
                <w:color w:val="000000"/>
              </w:rPr>
              <w:t>Codice Fiscale</w:t>
            </w:r>
          </w:p>
          <w:p w14:paraId="186DB5A7" w14:textId="77777777" w:rsidR="00131B64" w:rsidRPr="0011528C" w:rsidRDefault="00131B64" w:rsidP="004B68EF">
            <w:pPr>
              <w:snapToGrid w:val="0"/>
              <w:spacing w:line="240" w:lineRule="auto"/>
              <w:ind w:right="96"/>
              <w:jc w:val="left"/>
              <w:rPr>
                <w:b/>
                <w:color w:val="000000"/>
              </w:rPr>
            </w:pPr>
            <w:r w:rsidRPr="0011528C">
              <w:rPr>
                <w:bCs/>
                <w:i/>
                <w:iCs/>
                <w:color w:val="000000"/>
                <w:sz w:val="20"/>
              </w:rPr>
              <w:t>Se diverso da Partiva IVA</w:t>
            </w:r>
          </w:p>
        </w:tc>
        <w:tc>
          <w:tcPr>
            <w:tcW w:w="6946" w:type="dxa"/>
            <w:vAlign w:val="center"/>
          </w:tcPr>
          <w:p w14:paraId="186DB5A8" w14:textId="77777777" w:rsidR="00131B64" w:rsidRDefault="00131B64" w:rsidP="004B68EF">
            <w:pPr>
              <w:snapToGrid w:val="0"/>
              <w:spacing w:before="60" w:line="240" w:lineRule="auto"/>
              <w:ind w:right="96"/>
              <w:rPr>
                <w:bCs/>
                <w:color w:val="C00000"/>
              </w:rPr>
            </w:pPr>
          </w:p>
        </w:tc>
      </w:tr>
      <w:tr w:rsidR="00131B64" w14:paraId="186DB5AC" w14:textId="77777777" w:rsidTr="004B68EF">
        <w:trPr>
          <w:cantSplit/>
        </w:trPr>
        <w:tc>
          <w:tcPr>
            <w:tcW w:w="2410" w:type="dxa"/>
            <w:vAlign w:val="center"/>
          </w:tcPr>
          <w:p w14:paraId="186DB5AA" w14:textId="77777777" w:rsidR="00131B64" w:rsidRPr="0011528C" w:rsidRDefault="00131B64" w:rsidP="004B68EF">
            <w:pPr>
              <w:snapToGrid w:val="0"/>
              <w:spacing w:before="60" w:line="240" w:lineRule="auto"/>
              <w:ind w:right="96"/>
              <w:jc w:val="left"/>
              <w:rPr>
                <w:b/>
                <w:color w:val="000000"/>
              </w:rPr>
            </w:pPr>
            <w:r w:rsidRPr="0011528C">
              <w:rPr>
                <w:b/>
                <w:color w:val="000000"/>
              </w:rPr>
              <w:t>Sede legale</w:t>
            </w:r>
          </w:p>
        </w:tc>
        <w:tc>
          <w:tcPr>
            <w:tcW w:w="6946" w:type="dxa"/>
            <w:vAlign w:val="center"/>
          </w:tcPr>
          <w:p w14:paraId="186DB5AB" w14:textId="77777777" w:rsidR="00131B64" w:rsidRDefault="00131B64" w:rsidP="004B68EF">
            <w:pPr>
              <w:snapToGrid w:val="0"/>
              <w:spacing w:before="60" w:line="240" w:lineRule="auto"/>
              <w:ind w:right="96"/>
              <w:rPr>
                <w:bCs/>
                <w:color w:val="C00000"/>
              </w:rPr>
            </w:pPr>
          </w:p>
        </w:tc>
      </w:tr>
    </w:tbl>
    <w:p w14:paraId="186DB5AD" w14:textId="77777777" w:rsidR="00803379" w:rsidRPr="00CC15B9" w:rsidRDefault="00803379" w:rsidP="00F31466">
      <w:pPr>
        <w:spacing w:before="240" w:line="276" w:lineRule="auto"/>
        <w:rPr>
          <w:rFonts w:cs="Calibri"/>
          <w:szCs w:val="22"/>
        </w:rPr>
      </w:pPr>
      <w:r>
        <w:rPr>
          <w:rFonts w:cs="Calibri"/>
          <w:szCs w:val="22"/>
        </w:rPr>
        <w:t>d</w:t>
      </w:r>
      <w:r w:rsidRPr="00CC15B9">
        <w:rPr>
          <w:rFonts w:cs="Calibri"/>
          <w:szCs w:val="22"/>
        </w:rPr>
        <w:t xml:space="preserve">estinatario del finanziamento </w:t>
      </w:r>
      <w:r w:rsidRPr="00726D54">
        <w:rPr>
          <w:rFonts w:cs="Calibri"/>
          <w:szCs w:val="22"/>
        </w:rPr>
        <w:t xml:space="preserve">PN METRO PLUS </w:t>
      </w:r>
      <w:r w:rsidRPr="00CC15B9">
        <w:rPr>
          <w:rFonts w:cs="Calibri"/>
          <w:szCs w:val="22"/>
        </w:rPr>
        <w:t>Milano 20</w:t>
      </w:r>
      <w:r>
        <w:rPr>
          <w:rFonts w:cs="Calibri"/>
          <w:szCs w:val="22"/>
        </w:rPr>
        <w:t>21</w:t>
      </w:r>
      <w:r w:rsidRPr="00CC15B9">
        <w:rPr>
          <w:rFonts w:cs="Calibri"/>
          <w:szCs w:val="22"/>
        </w:rPr>
        <w:t>-20</w:t>
      </w:r>
      <w:r>
        <w:rPr>
          <w:rFonts w:cs="Calibri"/>
          <w:szCs w:val="22"/>
        </w:rPr>
        <w:t>27</w:t>
      </w:r>
      <w:r w:rsidRPr="00CC15B9">
        <w:rPr>
          <w:rFonts w:cs="Calibri"/>
          <w:szCs w:val="22"/>
        </w:rPr>
        <w:t xml:space="preserve">, Azione </w:t>
      </w:r>
      <w:r w:rsidRPr="00F72E80">
        <w:rPr>
          <w:rFonts w:cs="Calibri"/>
          <w:szCs w:val="22"/>
        </w:rPr>
        <w:t>MI4.4.11.2.a</w:t>
      </w:r>
      <w:r w:rsidRPr="00CC15B9">
        <w:rPr>
          <w:rFonts w:cs="Calibri"/>
          <w:szCs w:val="22"/>
        </w:rPr>
        <w:t>, Avviso pubblico “La Scuola dei Quartieri 202</w:t>
      </w:r>
      <w:r>
        <w:rPr>
          <w:rFonts w:cs="Calibri"/>
          <w:szCs w:val="22"/>
        </w:rPr>
        <w:t>4 2025</w:t>
      </w:r>
      <w:r w:rsidRPr="00CC15B9">
        <w:rPr>
          <w:rFonts w:cs="Calibri"/>
          <w:szCs w:val="22"/>
        </w:rPr>
        <w:t xml:space="preserve">”, </w:t>
      </w:r>
      <w:r w:rsidR="00255894" w:rsidRPr="00255894">
        <w:rPr>
          <w:rFonts w:cs="Calibri"/>
          <w:szCs w:val="22"/>
        </w:rPr>
        <w:t>consapevole della responsabilità penale cui incorre chi sottoscrive dichiarazioni mendaci e delle relative sanzioni penali di cui all’art. 76 del DPR 445/2000, nonché delle conseguenze amministrative di decadenza dai benefici eventualmente conseguiti al provvedimento emanato, ai sensi dell’art. 46 e 47 del DPR 445/2000 e s.m.i.</w:t>
      </w:r>
      <w:r w:rsidRPr="00CC15B9">
        <w:rPr>
          <w:rFonts w:cs="Calibri"/>
          <w:szCs w:val="22"/>
        </w:rPr>
        <w:t xml:space="preserve">, </w:t>
      </w:r>
      <w:r w:rsidR="00162CBA" w:rsidRPr="00162CBA">
        <w:rPr>
          <w:rFonts w:cs="Calibri"/>
          <w:szCs w:val="22"/>
        </w:rPr>
        <w:t>a fronte di una spesa effettivamente sostenuta di €__________________ pari al _____ (%) del costo totale del Progetto</w:t>
      </w:r>
      <w:r w:rsidR="00162CBA">
        <w:rPr>
          <w:rFonts w:cs="Calibri"/>
          <w:szCs w:val="22"/>
        </w:rPr>
        <w:t>,</w:t>
      </w:r>
      <w:r w:rsidR="00162CBA" w:rsidRPr="00162CBA">
        <w:rPr>
          <w:rFonts w:cs="Calibri"/>
          <w:szCs w:val="22"/>
        </w:rPr>
        <w:t xml:space="preserve"> </w:t>
      </w:r>
      <w:r w:rsidRPr="00CC15B9">
        <w:rPr>
          <w:rFonts w:cs="Calibri"/>
          <w:szCs w:val="22"/>
        </w:rPr>
        <w:t>con la presente:</w:t>
      </w:r>
    </w:p>
    <w:p w14:paraId="186DB5AE" w14:textId="77777777" w:rsidR="007975D5" w:rsidRPr="007975D5" w:rsidRDefault="007975D5" w:rsidP="00F31466">
      <w:pPr>
        <w:spacing w:before="240" w:after="120" w:line="276" w:lineRule="auto"/>
        <w:ind w:left="567"/>
        <w:jc w:val="center"/>
        <w:rPr>
          <w:rFonts w:cs="Calibri"/>
          <w:b/>
          <w:bCs/>
          <w:color w:val="auto"/>
          <w:szCs w:val="22"/>
          <w:lang w:eastAsia="it-IT"/>
        </w:rPr>
      </w:pPr>
      <w:r w:rsidRPr="007975D5">
        <w:rPr>
          <w:rFonts w:cs="Calibri"/>
          <w:b/>
          <w:bCs/>
          <w:color w:val="auto"/>
          <w:szCs w:val="22"/>
          <w:lang w:eastAsia="it-IT"/>
        </w:rPr>
        <w:t>DICHIARA</w:t>
      </w:r>
      <w:r w:rsidR="001C4126">
        <w:rPr>
          <w:rFonts w:cs="Calibri"/>
          <w:b/>
          <w:bCs/>
          <w:color w:val="auto"/>
          <w:szCs w:val="22"/>
          <w:lang w:eastAsia="it-IT"/>
        </w:rPr>
        <w:t xml:space="preserve"> CHE:</w:t>
      </w:r>
    </w:p>
    <w:p w14:paraId="186DB5AF" w14:textId="394D52BE" w:rsidR="007856EE" w:rsidRDefault="007856EE" w:rsidP="007856EE">
      <w:pPr>
        <w:numPr>
          <w:ilvl w:val="0"/>
          <w:numId w:val="13"/>
        </w:numPr>
        <w:suppressAutoHyphens w:val="0"/>
        <w:spacing w:before="60" w:line="276" w:lineRule="auto"/>
        <w:ind w:left="284" w:hanging="284"/>
        <w:rPr>
          <w:rFonts w:cs="Calibri"/>
          <w:color w:val="000000"/>
          <w:szCs w:val="22"/>
        </w:rPr>
      </w:pPr>
      <w:r w:rsidRPr="00803379">
        <w:rPr>
          <w:rFonts w:cs="Calibri"/>
          <w:color w:val="000000"/>
          <w:szCs w:val="22"/>
        </w:rPr>
        <w:t>nulla è variato rispetto ai requisiti di ammissibilità dichiarati in sede di presentazione della proposta progettuale</w:t>
      </w:r>
      <w:r>
        <w:rPr>
          <w:rFonts w:cs="Calibri"/>
          <w:color w:val="000000"/>
          <w:szCs w:val="22"/>
        </w:rPr>
        <w:t xml:space="preserve"> / sottoscrizione della Convenzione di sovvenzione</w:t>
      </w:r>
      <w:r w:rsidRPr="00803379">
        <w:rPr>
          <w:rFonts w:cs="Calibri"/>
          <w:color w:val="000000"/>
          <w:szCs w:val="22"/>
        </w:rPr>
        <w:t xml:space="preserve"> </w:t>
      </w:r>
      <w:r>
        <w:rPr>
          <w:rFonts w:cs="Calibri"/>
          <w:color w:val="000000"/>
          <w:szCs w:val="22"/>
        </w:rPr>
        <w:t xml:space="preserve">(con particolare riferimento al disposto </w:t>
      </w:r>
      <w:r>
        <w:rPr>
          <w:rFonts w:eastAsia="Calibri" w:cs="Calibri"/>
          <w:bCs/>
          <w:szCs w:val="22"/>
          <w:shd w:val="clear" w:color="auto" w:fill="FFFFFF"/>
          <w:lang w:eastAsia="en-US"/>
        </w:rPr>
        <w:t>dell’art. 6, comma 2, del Decreto</w:t>
      </w:r>
      <w:r w:rsidR="00F102DD">
        <w:rPr>
          <w:rFonts w:eastAsia="Calibri" w:cs="Calibri"/>
          <w:bCs/>
          <w:szCs w:val="22"/>
          <w:shd w:val="clear" w:color="auto" w:fill="FFFFFF"/>
          <w:lang w:eastAsia="en-US"/>
        </w:rPr>
        <w:t xml:space="preserve"> </w:t>
      </w:r>
      <w:r>
        <w:rPr>
          <w:rFonts w:eastAsia="Calibri" w:cs="Calibri"/>
          <w:bCs/>
          <w:szCs w:val="22"/>
          <w:shd w:val="clear" w:color="auto" w:fill="FFFFFF"/>
          <w:lang w:eastAsia="en-US"/>
        </w:rPr>
        <w:t xml:space="preserve">legge 78/2010, convertito in </w:t>
      </w:r>
      <w:r w:rsidRPr="001110ED">
        <w:rPr>
          <w:rFonts w:eastAsia="Calibri" w:cs="Calibri"/>
          <w:bCs/>
          <w:szCs w:val="22"/>
          <w:shd w:val="clear" w:color="auto" w:fill="FFFFFF"/>
          <w:lang w:eastAsia="en-US"/>
        </w:rPr>
        <w:t>legge 122/2010</w:t>
      </w:r>
      <w:r w:rsidRPr="001110ED">
        <w:rPr>
          <w:rFonts w:cs="Calibri"/>
          <w:color w:val="000000"/>
          <w:szCs w:val="22"/>
        </w:rPr>
        <w:t>) e</w:t>
      </w:r>
      <w:r w:rsidRPr="00803379">
        <w:rPr>
          <w:rFonts w:cs="Calibri"/>
          <w:color w:val="000000"/>
          <w:szCs w:val="22"/>
        </w:rPr>
        <w:t xml:space="preserve"> di impegnarsi a comunicare tempestivamente al Comune di Milano eventuali variazioni che possano avere un impatto sull’attuazione sul progetto;</w:t>
      </w:r>
    </w:p>
    <w:p w14:paraId="62D1E5B1" w14:textId="77777777" w:rsidR="004F2A3F" w:rsidRDefault="004F2A3F" w:rsidP="004F2A3F">
      <w:pPr>
        <w:suppressAutoHyphens w:val="0"/>
        <w:spacing w:before="60" w:line="276" w:lineRule="auto"/>
        <w:rPr>
          <w:rFonts w:cs="Calibri"/>
          <w:color w:val="000000"/>
          <w:szCs w:val="22"/>
        </w:rPr>
      </w:pPr>
    </w:p>
    <w:p w14:paraId="48178B13" w14:textId="77777777" w:rsidR="004F2A3F" w:rsidRDefault="004F2A3F" w:rsidP="004F2A3F">
      <w:pPr>
        <w:suppressAutoHyphens w:val="0"/>
        <w:spacing w:before="60" w:line="276" w:lineRule="auto"/>
        <w:rPr>
          <w:rFonts w:cs="Calibri"/>
          <w:color w:val="000000"/>
          <w:szCs w:val="22"/>
        </w:rPr>
      </w:pPr>
    </w:p>
    <w:p w14:paraId="4C2B0D3D" w14:textId="77777777" w:rsidR="004F2A3F" w:rsidRDefault="004F2A3F" w:rsidP="004F2A3F">
      <w:pPr>
        <w:suppressAutoHyphens w:val="0"/>
        <w:spacing w:before="60" w:line="276" w:lineRule="auto"/>
        <w:rPr>
          <w:rFonts w:cs="Calibri"/>
          <w:color w:val="000000"/>
          <w:szCs w:val="22"/>
        </w:rPr>
      </w:pPr>
    </w:p>
    <w:p w14:paraId="3829B6C6" w14:textId="1C9426D8" w:rsidR="008C18F2" w:rsidRDefault="008C18F2" w:rsidP="008C18F2">
      <w:pPr>
        <w:pStyle w:val="Paragrafoelenco"/>
        <w:numPr>
          <w:ilvl w:val="0"/>
          <w:numId w:val="13"/>
        </w:numPr>
        <w:suppressAutoHyphens w:val="0"/>
        <w:spacing w:before="120" w:after="120" w:line="276" w:lineRule="auto"/>
        <w:contextualSpacing w:val="0"/>
        <w:jc w:val="left"/>
        <w:rPr>
          <w:rFonts w:cs="Calibri"/>
          <w:color w:val="000000"/>
          <w:szCs w:val="22"/>
        </w:rPr>
      </w:pPr>
      <w:r w:rsidRPr="00733CB9">
        <w:rPr>
          <w:rFonts w:cs="Calibri"/>
          <w:color w:val="000000"/>
          <w:szCs w:val="22"/>
        </w:rPr>
        <w:lastRenderedPageBreak/>
        <w:t xml:space="preserve">che il/i titolare/i effettivo/i dell’Ente è/sono </w:t>
      </w:r>
      <w:r w:rsidRPr="00872867">
        <w:rPr>
          <w:rFonts w:cs="Calibri"/>
          <w:color w:val="000000"/>
          <w:szCs w:val="22"/>
        </w:rPr>
        <w:t>(</w:t>
      </w:r>
      <w:r w:rsidRPr="00872867">
        <w:rPr>
          <w:rFonts w:cs="Calibri"/>
          <w:b/>
          <w:color w:val="000000"/>
          <w:szCs w:val="22"/>
        </w:rPr>
        <w:t>si v</w:t>
      </w:r>
      <w:r>
        <w:rPr>
          <w:rFonts w:cs="Calibri"/>
          <w:b/>
          <w:color w:val="000000"/>
          <w:szCs w:val="22"/>
        </w:rPr>
        <w:t xml:space="preserve">eda l’allegata nota esplicativa </w:t>
      </w:r>
      <w:r w:rsidR="005B15E9">
        <w:rPr>
          <w:rFonts w:cs="Calibri"/>
          <w:b/>
          <w:color w:val="000000"/>
          <w:szCs w:val="22"/>
        </w:rPr>
        <w:t>1</w:t>
      </w:r>
      <w:r w:rsidRPr="00872867">
        <w:rPr>
          <w:rFonts w:cs="Calibri"/>
          <w:color w:val="000000"/>
          <w:szCs w:val="22"/>
        </w:rPr>
        <w:t>)</w:t>
      </w:r>
      <w:r w:rsidRPr="00733CB9">
        <w:rPr>
          <w:rFonts w:cs="Calibri"/>
          <w:color w:val="000000"/>
          <w:szCs w:val="22"/>
        </w:rPr>
        <w:t>:</w:t>
      </w:r>
    </w:p>
    <w:tbl>
      <w:tblPr>
        <w:tblW w:w="9351" w:type="dxa"/>
        <w:jc w:val="center"/>
        <w:tblLayout w:type="fixed"/>
        <w:tblLook w:val="0400" w:firstRow="0" w:lastRow="0" w:firstColumn="0" w:lastColumn="0" w:noHBand="0" w:noVBand="1"/>
      </w:tblPr>
      <w:tblGrid>
        <w:gridCol w:w="2269"/>
        <w:gridCol w:w="2554"/>
        <w:gridCol w:w="2123"/>
        <w:gridCol w:w="2405"/>
      </w:tblGrid>
      <w:tr w:rsidR="008C18F2" w14:paraId="12ACF84A"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559BD4" w14:textId="77777777" w:rsidR="008C18F2" w:rsidRDefault="008C18F2" w:rsidP="004F630F">
            <w:pPr>
              <w:spacing w:after="0" w:line="240" w:lineRule="auto"/>
              <w:ind w:left="715"/>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vAlign w:val="center"/>
          </w:tcPr>
          <w:p w14:paraId="7647DBF2" w14:textId="77777777" w:rsidR="008C18F2" w:rsidRDefault="008C18F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3DCDBB24" w14:textId="77777777" w:rsidR="008C18F2" w:rsidRDefault="008C18F2" w:rsidP="004F630F">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vAlign w:val="center"/>
          </w:tcPr>
          <w:p w14:paraId="18912108" w14:textId="77777777" w:rsidR="008C18F2" w:rsidRDefault="008C18F2" w:rsidP="004F630F">
            <w:pPr>
              <w:shd w:val="clear" w:color="auto" w:fill="FFFFFF"/>
              <w:spacing w:after="0" w:line="300" w:lineRule="auto"/>
              <w:rPr>
                <w:sz w:val="20"/>
              </w:rPr>
            </w:pPr>
          </w:p>
        </w:tc>
      </w:tr>
      <w:tr w:rsidR="008C18F2" w14:paraId="747559A0"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0BDF432" w14:textId="77777777" w:rsidR="008C18F2" w:rsidRDefault="008C18F2" w:rsidP="004F630F">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vAlign w:val="center"/>
          </w:tcPr>
          <w:p w14:paraId="624DD650" w14:textId="77777777" w:rsidR="008C18F2" w:rsidRDefault="008C18F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5F23A516" w14:textId="77777777" w:rsidR="008C18F2" w:rsidRDefault="008C18F2" w:rsidP="004F630F">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vAlign w:val="center"/>
          </w:tcPr>
          <w:p w14:paraId="758117A7" w14:textId="77777777" w:rsidR="008C18F2" w:rsidRDefault="008C18F2" w:rsidP="004F630F">
            <w:pPr>
              <w:shd w:val="clear" w:color="auto" w:fill="FFFFFF"/>
              <w:spacing w:after="0" w:line="300" w:lineRule="auto"/>
              <w:rPr>
                <w:sz w:val="20"/>
              </w:rPr>
            </w:pPr>
          </w:p>
        </w:tc>
      </w:tr>
      <w:tr w:rsidR="008C18F2" w14:paraId="7475BC64"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FC47FC" w14:textId="77777777" w:rsidR="008C18F2" w:rsidRDefault="008C18F2" w:rsidP="004F630F">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vAlign w:val="center"/>
          </w:tcPr>
          <w:p w14:paraId="6D6267EF" w14:textId="77777777" w:rsidR="008C18F2" w:rsidRDefault="008C18F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733A3069" w14:textId="77777777" w:rsidR="008C18F2" w:rsidRDefault="008C18F2" w:rsidP="004F630F">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vAlign w:val="center"/>
          </w:tcPr>
          <w:p w14:paraId="1A601E43" w14:textId="77777777" w:rsidR="008C18F2" w:rsidRDefault="008C18F2" w:rsidP="004F630F">
            <w:pPr>
              <w:shd w:val="clear" w:color="auto" w:fill="FFFFFF"/>
              <w:spacing w:after="0" w:line="300" w:lineRule="auto"/>
              <w:rPr>
                <w:sz w:val="20"/>
              </w:rPr>
            </w:pPr>
          </w:p>
        </w:tc>
      </w:tr>
      <w:tr w:rsidR="008C18F2" w14:paraId="453E7336"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C9302D" w14:textId="77777777" w:rsidR="008C18F2" w:rsidRDefault="008C18F2" w:rsidP="004F630F">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vAlign w:val="center"/>
          </w:tcPr>
          <w:p w14:paraId="384A2542" w14:textId="77777777" w:rsidR="008C18F2" w:rsidRDefault="008C18F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0F8438EF" w14:textId="77777777" w:rsidR="008C18F2" w:rsidRDefault="008C18F2" w:rsidP="004F630F">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vAlign w:val="center"/>
          </w:tcPr>
          <w:p w14:paraId="5E88E823" w14:textId="77777777" w:rsidR="008C18F2" w:rsidRDefault="008C18F2" w:rsidP="004F630F">
            <w:pPr>
              <w:shd w:val="clear" w:color="auto" w:fill="FFFFFF"/>
              <w:spacing w:after="0" w:line="300" w:lineRule="auto"/>
              <w:rPr>
                <w:sz w:val="20"/>
              </w:rPr>
            </w:pPr>
          </w:p>
        </w:tc>
      </w:tr>
    </w:tbl>
    <w:p w14:paraId="07D6B90F" w14:textId="77777777" w:rsidR="008C18F2" w:rsidRDefault="008C18F2" w:rsidP="008C18F2">
      <w:pPr>
        <w:spacing w:after="0" w:line="276" w:lineRule="auto"/>
        <w:rPr>
          <w:rFonts w:eastAsia="Calibri" w:cs="Calibri"/>
          <w:bCs/>
          <w:sz w:val="10"/>
          <w:szCs w:val="10"/>
          <w:shd w:val="clear" w:color="auto" w:fill="FFFFFF"/>
          <w:lang w:eastAsia="en-US"/>
        </w:rPr>
      </w:pPr>
    </w:p>
    <w:tbl>
      <w:tblPr>
        <w:tblW w:w="9351" w:type="dxa"/>
        <w:jc w:val="center"/>
        <w:tblLayout w:type="fixed"/>
        <w:tblLook w:val="0400" w:firstRow="0" w:lastRow="0" w:firstColumn="0" w:lastColumn="0" w:noHBand="0" w:noVBand="1"/>
      </w:tblPr>
      <w:tblGrid>
        <w:gridCol w:w="2269"/>
        <w:gridCol w:w="2554"/>
        <w:gridCol w:w="2123"/>
        <w:gridCol w:w="2405"/>
      </w:tblGrid>
      <w:tr w:rsidR="008C18F2" w14:paraId="2652BC93"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863124" w14:textId="77777777" w:rsidR="008C18F2" w:rsidRDefault="008C18F2" w:rsidP="004F630F">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vAlign w:val="center"/>
          </w:tcPr>
          <w:p w14:paraId="5E1810DC" w14:textId="77777777" w:rsidR="008C18F2" w:rsidRDefault="008C18F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5C4BBF82" w14:textId="77777777" w:rsidR="008C18F2" w:rsidRDefault="008C18F2" w:rsidP="004F630F">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vAlign w:val="center"/>
          </w:tcPr>
          <w:p w14:paraId="60FEB42B" w14:textId="77777777" w:rsidR="008C18F2" w:rsidRDefault="008C18F2" w:rsidP="004F630F">
            <w:pPr>
              <w:shd w:val="clear" w:color="auto" w:fill="FFFFFF"/>
              <w:spacing w:after="0" w:line="300" w:lineRule="auto"/>
              <w:rPr>
                <w:sz w:val="20"/>
              </w:rPr>
            </w:pPr>
          </w:p>
        </w:tc>
      </w:tr>
      <w:tr w:rsidR="008C18F2" w14:paraId="46DEC9E0"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191CE8" w14:textId="77777777" w:rsidR="008C18F2" w:rsidRDefault="008C18F2" w:rsidP="004F630F">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vAlign w:val="center"/>
          </w:tcPr>
          <w:p w14:paraId="1176D164" w14:textId="77777777" w:rsidR="008C18F2" w:rsidRDefault="008C18F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164BAC64" w14:textId="77777777" w:rsidR="008C18F2" w:rsidRDefault="008C18F2" w:rsidP="004F630F">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vAlign w:val="center"/>
          </w:tcPr>
          <w:p w14:paraId="7021419B" w14:textId="77777777" w:rsidR="008C18F2" w:rsidRDefault="008C18F2" w:rsidP="004F630F">
            <w:pPr>
              <w:shd w:val="clear" w:color="auto" w:fill="FFFFFF"/>
              <w:spacing w:after="0" w:line="300" w:lineRule="auto"/>
              <w:rPr>
                <w:sz w:val="20"/>
              </w:rPr>
            </w:pPr>
          </w:p>
        </w:tc>
      </w:tr>
      <w:tr w:rsidR="008C18F2" w14:paraId="6BE7D38C"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F365DF" w14:textId="77777777" w:rsidR="008C18F2" w:rsidRDefault="008C18F2" w:rsidP="004F630F">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vAlign w:val="center"/>
          </w:tcPr>
          <w:p w14:paraId="7398117F" w14:textId="77777777" w:rsidR="008C18F2" w:rsidRDefault="008C18F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2BE42E26" w14:textId="77777777" w:rsidR="008C18F2" w:rsidRDefault="008C18F2" w:rsidP="004F630F">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vAlign w:val="center"/>
          </w:tcPr>
          <w:p w14:paraId="6BCB28C4" w14:textId="77777777" w:rsidR="008C18F2" w:rsidRDefault="008C18F2" w:rsidP="004F630F">
            <w:pPr>
              <w:shd w:val="clear" w:color="auto" w:fill="FFFFFF"/>
              <w:spacing w:after="0" w:line="300" w:lineRule="auto"/>
              <w:rPr>
                <w:sz w:val="20"/>
              </w:rPr>
            </w:pPr>
          </w:p>
        </w:tc>
      </w:tr>
      <w:tr w:rsidR="008C18F2" w14:paraId="60604D05"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AB94E0" w14:textId="77777777" w:rsidR="008C18F2" w:rsidRDefault="008C18F2" w:rsidP="004F630F">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vAlign w:val="center"/>
          </w:tcPr>
          <w:p w14:paraId="4C7B2852" w14:textId="77777777" w:rsidR="008C18F2" w:rsidRDefault="008C18F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2BC6AE8D" w14:textId="77777777" w:rsidR="008C18F2" w:rsidRDefault="008C18F2" w:rsidP="004F630F">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vAlign w:val="center"/>
          </w:tcPr>
          <w:p w14:paraId="00232C1F" w14:textId="77777777" w:rsidR="008C18F2" w:rsidRDefault="008C18F2" w:rsidP="004F630F">
            <w:pPr>
              <w:shd w:val="clear" w:color="auto" w:fill="FFFFFF"/>
              <w:spacing w:after="0" w:line="300" w:lineRule="auto"/>
              <w:rPr>
                <w:sz w:val="20"/>
              </w:rPr>
            </w:pPr>
          </w:p>
        </w:tc>
      </w:tr>
    </w:tbl>
    <w:p w14:paraId="697795A7" w14:textId="77777777" w:rsidR="008C18F2" w:rsidRDefault="008C18F2" w:rsidP="008C18F2">
      <w:pPr>
        <w:spacing w:after="0" w:line="276" w:lineRule="auto"/>
        <w:rPr>
          <w:rFonts w:eastAsia="Calibri" w:cs="Calibri"/>
          <w:bCs/>
          <w:sz w:val="10"/>
          <w:szCs w:val="10"/>
          <w:shd w:val="clear" w:color="auto" w:fill="FFFFFF"/>
          <w:lang w:eastAsia="en-US"/>
        </w:rPr>
      </w:pPr>
    </w:p>
    <w:tbl>
      <w:tblPr>
        <w:tblW w:w="9351" w:type="dxa"/>
        <w:jc w:val="center"/>
        <w:tblLayout w:type="fixed"/>
        <w:tblLook w:val="0400" w:firstRow="0" w:lastRow="0" w:firstColumn="0" w:lastColumn="0" w:noHBand="0" w:noVBand="1"/>
      </w:tblPr>
      <w:tblGrid>
        <w:gridCol w:w="2269"/>
        <w:gridCol w:w="2554"/>
        <w:gridCol w:w="2123"/>
        <w:gridCol w:w="2405"/>
      </w:tblGrid>
      <w:tr w:rsidR="008C18F2" w14:paraId="6F8E15A3"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B511EB" w14:textId="77777777" w:rsidR="008C18F2" w:rsidRDefault="008C18F2" w:rsidP="004F630F">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vAlign w:val="center"/>
          </w:tcPr>
          <w:p w14:paraId="5C7D2D93" w14:textId="77777777" w:rsidR="008C18F2" w:rsidRDefault="008C18F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494A4C00" w14:textId="77777777" w:rsidR="008C18F2" w:rsidRDefault="008C18F2" w:rsidP="004F630F">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vAlign w:val="center"/>
          </w:tcPr>
          <w:p w14:paraId="42526F8C" w14:textId="77777777" w:rsidR="008C18F2" w:rsidRDefault="008C18F2" w:rsidP="004F630F">
            <w:pPr>
              <w:shd w:val="clear" w:color="auto" w:fill="FFFFFF"/>
              <w:spacing w:after="0" w:line="300" w:lineRule="auto"/>
              <w:rPr>
                <w:sz w:val="20"/>
              </w:rPr>
            </w:pPr>
          </w:p>
        </w:tc>
      </w:tr>
      <w:tr w:rsidR="008C18F2" w14:paraId="52CF7D78"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E10EDE" w14:textId="77777777" w:rsidR="008C18F2" w:rsidRDefault="008C18F2" w:rsidP="004F630F">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vAlign w:val="center"/>
          </w:tcPr>
          <w:p w14:paraId="2D042FD8" w14:textId="77777777" w:rsidR="008C18F2" w:rsidRDefault="008C18F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14AC391A" w14:textId="77777777" w:rsidR="008C18F2" w:rsidRDefault="008C18F2" w:rsidP="004F630F">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vAlign w:val="center"/>
          </w:tcPr>
          <w:p w14:paraId="2E1766CC" w14:textId="77777777" w:rsidR="008C18F2" w:rsidRDefault="008C18F2" w:rsidP="004F630F">
            <w:pPr>
              <w:shd w:val="clear" w:color="auto" w:fill="FFFFFF"/>
              <w:spacing w:after="0" w:line="300" w:lineRule="auto"/>
              <w:rPr>
                <w:sz w:val="20"/>
              </w:rPr>
            </w:pPr>
          </w:p>
        </w:tc>
      </w:tr>
      <w:tr w:rsidR="008C18F2" w14:paraId="45EEAE93"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0D4ADE" w14:textId="77777777" w:rsidR="008C18F2" w:rsidRDefault="008C18F2" w:rsidP="004F630F">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vAlign w:val="center"/>
          </w:tcPr>
          <w:p w14:paraId="01FE2488" w14:textId="77777777" w:rsidR="008C18F2" w:rsidRDefault="008C18F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0DCC2EE1" w14:textId="77777777" w:rsidR="008C18F2" w:rsidRDefault="008C18F2" w:rsidP="004F630F">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vAlign w:val="center"/>
          </w:tcPr>
          <w:p w14:paraId="6D2F2D6D" w14:textId="77777777" w:rsidR="008C18F2" w:rsidRDefault="008C18F2" w:rsidP="004F630F">
            <w:pPr>
              <w:shd w:val="clear" w:color="auto" w:fill="FFFFFF"/>
              <w:spacing w:after="0" w:line="300" w:lineRule="auto"/>
              <w:rPr>
                <w:sz w:val="20"/>
              </w:rPr>
            </w:pPr>
          </w:p>
        </w:tc>
      </w:tr>
      <w:tr w:rsidR="008C18F2" w14:paraId="43625FDA" w14:textId="77777777" w:rsidTr="004F630F">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AC2088" w14:textId="77777777" w:rsidR="008C18F2" w:rsidRDefault="008C18F2" w:rsidP="004F630F">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vAlign w:val="center"/>
          </w:tcPr>
          <w:p w14:paraId="1668E729" w14:textId="77777777" w:rsidR="008C18F2" w:rsidRDefault="008C18F2" w:rsidP="004F630F">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5178DD25" w14:textId="77777777" w:rsidR="008C18F2" w:rsidRDefault="008C18F2" w:rsidP="004F630F">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vAlign w:val="center"/>
          </w:tcPr>
          <w:p w14:paraId="24C8B8B3" w14:textId="77777777" w:rsidR="008C18F2" w:rsidRDefault="008C18F2" w:rsidP="004F630F">
            <w:pPr>
              <w:shd w:val="clear" w:color="auto" w:fill="FFFFFF"/>
              <w:spacing w:after="0" w:line="300" w:lineRule="auto"/>
              <w:rPr>
                <w:sz w:val="20"/>
              </w:rPr>
            </w:pPr>
          </w:p>
        </w:tc>
      </w:tr>
    </w:tbl>
    <w:p w14:paraId="24C88DA1" w14:textId="77777777" w:rsidR="00E17EEE" w:rsidRDefault="008C18F2" w:rsidP="00E17EEE">
      <w:pPr>
        <w:spacing w:before="60" w:line="276" w:lineRule="auto"/>
        <w:rPr>
          <w:i/>
          <w:iCs/>
          <w:color w:val="C00000"/>
          <w:sz w:val="20"/>
        </w:rPr>
      </w:pPr>
      <w:r>
        <w:rPr>
          <w:i/>
          <w:iCs/>
          <w:color w:val="C00000"/>
          <w:sz w:val="20"/>
        </w:rPr>
        <w:t>Compilare una tabella per ciascun titolare effettivo, aggiungendone altre se necessario</w:t>
      </w:r>
    </w:p>
    <w:p w14:paraId="067646B5" w14:textId="36102783" w:rsidR="008C18F2" w:rsidRDefault="008C18F2" w:rsidP="00E17EEE">
      <w:pPr>
        <w:spacing w:before="60" w:line="276" w:lineRule="auto"/>
        <w:rPr>
          <w:rFonts w:cs="Calibri"/>
          <w:szCs w:val="22"/>
        </w:rPr>
      </w:pPr>
      <w:r w:rsidRPr="004F2A3F">
        <w:rPr>
          <w:rFonts w:cs="Calibri"/>
          <w:b/>
          <w:bCs/>
          <w:color w:val="EE0000"/>
          <w:szCs w:val="22"/>
        </w:rPr>
        <w:t>Allegare copia del documento di riconoscimento in corso di validità e codice fiscale (se non già presente nel documento di riconoscimento) del/i titolare/i effettivo/i se diverso/i dal rappresentante legale</w:t>
      </w:r>
      <w:r w:rsidRPr="005F47AB">
        <w:rPr>
          <w:rFonts w:cs="Calibri"/>
          <w:szCs w:val="22"/>
        </w:rPr>
        <w:t>.</w:t>
      </w:r>
    </w:p>
    <w:p w14:paraId="281BBCBD" w14:textId="77777777" w:rsidR="00E17EEE" w:rsidRPr="004F2A3F" w:rsidRDefault="00E17EEE" w:rsidP="00E17EEE">
      <w:pPr>
        <w:spacing w:before="60" w:line="276" w:lineRule="auto"/>
        <w:rPr>
          <w:i/>
          <w:iCs/>
          <w:color w:val="C00000"/>
          <w:sz w:val="20"/>
        </w:rPr>
      </w:pPr>
    </w:p>
    <w:p w14:paraId="186DB5B0" w14:textId="77777777" w:rsidR="007975D5" w:rsidRPr="00803379" w:rsidRDefault="007975D5" w:rsidP="001C4126">
      <w:pPr>
        <w:numPr>
          <w:ilvl w:val="0"/>
          <w:numId w:val="13"/>
        </w:numPr>
        <w:suppressAutoHyphens w:val="0"/>
        <w:spacing w:before="60" w:line="276" w:lineRule="auto"/>
        <w:ind w:left="284" w:hanging="284"/>
        <w:rPr>
          <w:rFonts w:cs="Calibri"/>
          <w:color w:val="000000"/>
          <w:szCs w:val="22"/>
        </w:rPr>
      </w:pPr>
      <w:r w:rsidRPr="00803379">
        <w:rPr>
          <w:rFonts w:cs="Calibri"/>
          <w:color w:val="000000"/>
          <w:szCs w:val="22"/>
        </w:rPr>
        <w:t>i dati riportati nella presente dichiarazione sono veritieri e conformi con la documentazione, comprovante la spesa, l’avvenuto pagamento e lo svolgimento delle attività;</w:t>
      </w:r>
    </w:p>
    <w:p w14:paraId="1F586ED0" w14:textId="77777777" w:rsidR="00F102DD" w:rsidRDefault="00F102DD" w:rsidP="00F102DD">
      <w:pPr>
        <w:numPr>
          <w:ilvl w:val="0"/>
          <w:numId w:val="13"/>
        </w:numPr>
        <w:suppressAutoHyphens w:val="0"/>
        <w:spacing w:before="60" w:line="276" w:lineRule="auto"/>
        <w:ind w:left="284" w:hanging="284"/>
        <w:rPr>
          <w:rFonts w:asciiTheme="minorHAnsi" w:hAnsiTheme="minorHAnsi" w:cstheme="minorHAnsi"/>
          <w:color w:val="000000"/>
          <w:szCs w:val="22"/>
        </w:rPr>
      </w:pPr>
      <w:r w:rsidRPr="0070561F">
        <w:rPr>
          <w:rFonts w:asciiTheme="minorHAnsi" w:hAnsiTheme="minorHAnsi" w:cstheme="minorHAnsi"/>
          <w:color w:val="000000"/>
          <w:szCs w:val="22"/>
        </w:rPr>
        <w:t xml:space="preserve">tutti i giustificativi di spesa originali riportano la dicitura “PN METRO PLUS Milano 2021-2027, Azione </w:t>
      </w:r>
      <w:r w:rsidRPr="002A6DDF">
        <w:rPr>
          <w:rFonts w:asciiTheme="minorHAnsi" w:hAnsiTheme="minorHAnsi" w:cstheme="minorHAnsi"/>
          <w:szCs w:val="22"/>
        </w:rPr>
        <w:t>MI1.1.3.1.a</w:t>
      </w:r>
      <w:r w:rsidRPr="0070561F">
        <w:rPr>
          <w:rFonts w:asciiTheme="minorHAnsi" w:hAnsiTheme="minorHAnsi" w:cstheme="minorHAnsi"/>
          <w:color w:val="000000"/>
          <w:szCs w:val="22"/>
        </w:rPr>
        <w:t>” con l’indicazione del codice progetto, il CUP</w:t>
      </w:r>
      <w:r>
        <w:rPr>
          <w:rFonts w:asciiTheme="minorHAnsi" w:hAnsiTheme="minorHAnsi" w:cstheme="minorHAnsi"/>
          <w:color w:val="000000"/>
          <w:szCs w:val="22"/>
        </w:rPr>
        <w:t>/COR</w:t>
      </w:r>
      <w:r w:rsidRPr="0070561F">
        <w:rPr>
          <w:rFonts w:asciiTheme="minorHAnsi" w:hAnsiTheme="minorHAnsi" w:cstheme="minorHAnsi"/>
          <w:color w:val="000000"/>
          <w:szCs w:val="22"/>
        </w:rPr>
        <w:t xml:space="preserve"> e l’importo (totale o parziale) esposto in rendicontazione;</w:t>
      </w:r>
    </w:p>
    <w:p w14:paraId="1E9FF004" w14:textId="77777777" w:rsidR="00F102DD" w:rsidRPr="0070561F" w:rsidRDefault="00F102DD" w:rsidP="00F102DD">
      <w:pPr>
        <w:numPr>
          <w:ilvl w:val="0"/>
          <w:numId w:val="13"/>
        </w:numPr>
        <w:suppressAutoHyphens w:val="0"/>
        <w:spacing w:before="60" w:line="276" w:lineRule="auto"/>
        <w:ind w:left="284" w:hanging="284"/>
        <w:rPr>
          <w:rFonts w:asciiTheme="minorHAnsi" w:hAnsiTheme="minorHAnsi" w:cstheme="minorHAnsi"/>
          <w:color w:val="000000"/>
          <w:szCs w:val="22"/>
        </w:rPr>
      </w:pPr>
      <w:r>
        <w:rPr>
          <w:rFonts w:asciiTheme="minorHAnsi" w:hAnsiTheme="minorHAnsi" w:cstheme="minorHAnsi"/>
          <w:color w:val="000000"/>
          <w:szCs w:val="22"/>
        </w:rPr>
        <w:t xml:space="preserve">la quota </w:t>
      </w:r>
      <w:r w:rsidRPr="00D9464A">
        <w:rPr>
          <w:rFonts w:asciiTheme="minorHAnsi" w:eastAsiaTheme="minorHAnsi" w:hAnsiTheme="minorHAnsi" w:cstheme="minorHAnsi"/>
        </w:rPr>
        <w:t xml:space="preserve">forfettario </w:t>
      </w:r>
      <w:r>
        <w:rPr>
          <w:rFonts w:asciiTheme="minorHAnsi" w:eastAsiaTheme="minorHAnsi" w:hAnsiTheme="minorHAnsi" w:cstheme="minorHAnsi"/>
        </w:rPr>
        <w:t xml:space="preserve">del 7% comprende unicamente costi indiretti quali </w:t>
      </w:r>
      <w:r w:rsidRPr="00D9464A">
        <w:rPr>
          <w:rFonts w:asciiTheme="minorHAnsi" w:hAnsiTheme="minorHAnsi" w:cstheme="minorHAnsi"/>
        </w:rPr>
        <w:t>le spese generali e di struttura</w:t>
      </w:r>
      <w:r>
        <w:rPr>
          <w:rFonts w:asciiTheme="minorHAnsi" w:hAnsiTheme="minorHAnsi" w:cstheme="minorHAnsi"/>
        </w:rPr>
        <w:t xml:space="preserve"> connesse</w:t>
      </w:r>
      <w:r w:rsidRPr="00D9464A">
        <w:rPr>
          <w:rFonts w:asciiTheme="minorHAnsi" w:hAnsiTheme="minorHAnsi" w:cstheme="minorHAnsi"/>
        </w:rPr>
        <w:t xml:space="preserve"> al funzionamento e alla gestione </w:t>
      </w:r>
      <w:r>
        <w:rPr>
          <w:rFonts w:asciiTheme="minorHAnsi" w:hAnsiTheme="minorHAnsi" w:cstheme="minorHAnsi"/>
        </w:rPr>
        <w:t>del soggetto</w:t>
      </w:r>
      <w:r w:rsidRPr="00D9464A">
        <w:rPr>
          <w:rFonts w:asciiTheme="minorHAnsi" w:hAnsiTheme="minorHAnsi" w:cstheme="minorHAnsi"/>
        </w:rPr>
        <w:t xml:space="preserve"> destinatario </w:t>
      </w:r>
      <w:r>
        <w:rPr>
          <w:rFonts w:asciiTheme="minorHAnsi" w:hAnsiTheme="minorHAnsi" w:cstheme="minorHAnsi"/>
        </w:rPr>
        <w:t>(</w:t>
      </w:r>
      <w:r w:rsidRPr="00D9464A">
        <w:rPr>
          <w:rFonts w:asciiTheme="minorHAnsi" w:hAnsiTheme="minorHAnsi" w:cstheme="minorHAnsi"/>
        </w:rPr>
        <w:t>ad esempio, le utenze</w:t>
      </w:r>
      <w:r>
        <w:rPr>
          <w:rFonts w:asciiTheme="minorHAnsi" w:hAnsiTheme="minorHAnsi" w:cstheme="minorHAnsi"/>
        </w:rPr>
        <w:t>,</w:t>
      </w:r>
      <w:r w:rsidRPr="00D9464A">
        <w:rPr>
          <w:rFonts w:asciiTheme="minorHAnsi" w:hAnsiTheme="minorHAnsi" w:cstheme="minorHAnsi"/>
        </w:rPr>
        <w:t xml:space="preserve"> i servizi ausiliari</w:t>
      </w:r>
      <w:r>
        <w:rPr>
          <w:rFonts w:asciiTheme="minorHAnsi" w:hAnsiTheme="minorHAnsi" w:cstheme="minorHAnsi"/>
        </w:rPr>
        <w:t>,</w:t>
      </w:r>
      <w:r w:rsidRPr="00D9464A">
        <w:rPr>
          <w:rFonts w:asciiTheme="minorHAnsi" w:hAnsiTheme="minorHAnsi" w:cstheme="minorHAnsi"/>
        </w:rPr>
        <w:t xml:space="preserve"> servizi di contabilità generale, notaio, commercialista, forniture per ufficio, costi relativi alla gestione del conto bancario dedicato, le assicurazioni aggiuntive, tasse e imposte diverse da quelle inerenti alla retribuzione delle risorse umane, oneri di registrazione ad albi, tasse e imposte sostenute nell’esercizio delle attività progettuali spese sostenute per la registrazione dei contratti, ecc</w:t>
      </w:r>
      <w:r>
        <w:rPr>
          <w:rFonts w:asciiTheme="minorHAnsi" w:hAnsiTheme="minorHAnsi" w:cstheme="minorHAnsi"/>
        </w:rPr>
        <w:t>);</w:t>
      </w:r>
    </w:p>
    <w:p w14:paraId="186DB5B2" w14:textId="77777777" w:rsidR="007975D5" w:rsidRPr="00803379" w:rsidRDefault="007975D5" w:rsidP="001C4126">
      <w:pPr>
        <w:numPr>
          <w:ilvl w:val="0"/>
          <w:numId w:val="13"/>
        </w:numPr>
        <w:suppressAutoHyphens w:val="0"/>
        <w:spacing w:before="60" w:line="276" w:lineRule="auto"/>
        <w:ind w:left="284" w:hanging="284"/>
        <w:rPr>
          <w:rFonts w:cs="Calibri"/>
          <w:color w:val="000000"/>
          <w:szCs w:val="22"/>
        </w:rPr>
      </w:pPr>
      <w:r w:rsidRPr="00803379">
        <w:rPr>
          <w:rFonts w:cs="Calibri"/>
          <w:color w:val="000000"/>
          <w:szCs w:val="22"/>
        </w:rPr>
        <w:t>i documenti contabili non sono stati e non saranno presentati a valere su altre agevolazioni a livello comunitario, nazionale, regionale e comunale;</w:t>
      </w:r>
    </w:p>
    <w:p w14:paraId="186DB5B3" w14:textId="77777777" w:rsidR="007975D5" w:rsidRPr="00803379" w:rsidRDefault="007975D5" w:rsidP="001C4126">
      <w:pPr>
        <w:numPr>
          <w:ilvl w:val="0"/>
          <w:numId w:val="13"/>
        </w:numPr>
        <w:suppressAutoHyphens w:val="0"/>
        <w:spacing w:before="60" w:line="276" w:lineRule="auto"/>
        <w:ind w:left="284" w:hanging="284"/>
        <w:rPr>
          <w:rFonts w:cs="Calibri"/>
          <w:color w:val="000000"/>
          <w:szCs w:val="22"/>
        </w:rPr>
      </w:pPr>
      <w:r w:rsidRPr="00803379">
        <w:rPr>
          <w:rFonts w:cs="Calibri"/>
          <w:color w:val="000000"/>
          <w:szCs w:val="22"/>
        </w:rPr>
        <w:t>tutta la documentazione in originale relativa al progetto è conservata presso _________</w:t>
      </w:r>
      <w:r w:rsidR="001659AF">
        <w:rPr>
          <w:rFonts w:cs="Calibri"/>
          <w:color w:val="000000"/>
          <w:szCs w:val="22"/>
        </w:rPr>
        <w:t>_____</w:t>
      </w:r>
      <w:r w:rsidRPr="00803379">
        <w:rPr>
          <w:rFonts w:cs="Calibri"/>
          <w:color w:val="000000"/>
          <w:szCs w:val="22"/>
        </w:rPr>
        <w:t>__</w:t>
      </w:r>
      <w:r w:rsidR="001659AF">
        <w:rPr>
          <w:rFonts w:cs="Calibri"/>
          <w:color w:val="000000"/>
          <w:szCs w:val="22"/>
        </w:rPr>
        <w:t xml:space="preserve"> in</w:t>
      </w:r>
      <w:r w:rsidRPr="00803379">
        <w:rPr>
          <w:rFonts w:cs="Calibri"/>
          <w:color w:val="000000"/>
          <w:szCs w:val="22"/>
        </w:rPr>
        <w:t xml:space="preserve"> Via   ________________________ n._____</w:t>
      </w:r>
      <w:r w:rsidR="001659AF">
        <w:rPr>
          <w:rFonts w:cs="Calibri"/>
          <w:color w:val="000000"/>
          <w:szCs w:val="22"/>
        </w:rPr>
        <w:t xml:space="preserve"> CAP ______ - Milano</w:t>
      </w:r>
      <w:r w:rsidRPr="00803379">
        <w:rPr>
          <w:rFonts w:cs="Calibri"/>
          <w:color w:val="000000"/>
          <w:szCs w:val="22"/>
        </w:rPr>
        <w:t>;</w:t>
      </w:r>
    </w:p>
    <w:p w14:paraId="186DB5B4" w14:textId="77777777" w:rsidR="007975D5" w:rsidRPr="00803379" w:rsidRDefault="007975D5" w:rsidP="001C4126">
      <w:pPr>
        <w:numPr>
          <w:ilvl w:val="0"/>
          <w:numId w:val="13"/>
        </w:numPr>
        <w:suppressAutoHyphens w:val="0"/>
        <w:spacing w:before="60" w:line="276" w:lineRule="auto"/>
        <w:ind w:left="284" w:hanging="284"/>
        <w:rPr>
          <w:rFonts w:cs="Calibri"/>
          <w:color w:val="000000"/>
          <w:szCs w:val="22"/>
        </w:rPr>
      </w:pPr>
      <w:r w:rsidRPr="00803379">
        <w:rPr>
          <w:rFonts w:cs="Calibri"/>
          <w:color w:val="000000"/>
          <w:szCs w:val="22"/>
        </w:rPr>
        <w:t>le allegate fatture elettroniche</w:t>
      </w:r>
      <w:r w:rsidR="001659AF">
        <w:rPr>
          <w:rFonts w:cs="Calibri"/>
          <w:color w:val="000000"/>
          <w:szCs w:val="22"/>
        </w:rPr>
        <w:t xml:space="preserve"> </w:t>
      </w:r>
      <w:r w:rsidRPr="00803379">
        <w:rPr>
          <w:rFonts w:cs="Calibri"/>
          <w:color w:val="000000"/>
          <w:szCs w:val="22"/>
        </w:rPr>
        <w:t>in formato pdf riproducono fedelmente il contenuto dei relativi file Xml;</w:t>
      </w:r>
    </w:p>
    <w:p w14:paraId="186DB5B5" w14:textId="77777777" w:rsidR="007975D5" w:rsidRPr="00803379" w:rsidRDefault="007975D5" w:rsidP="001C4126">
      <w:pPr>
        <w:numPr>
          <w:ilvl w:val="0"/>
          <w:numId w:val="13"/>
        </w:numPr>
        <w:suppressAutoHyphens w:val="0"/>
        <w:spacing w:before="60" w:line="276" w:lineRule="auto"/>
        <w:ind w:left="284" w:hanging="284"/>
        <w:rPr>
          <w:rFonts w:cs="Calibri"/>
          <w:color w:val="000000"/>
          <w:szCs w:val="22"/>
        </w:rPr>
      </w:pPr>
      <w:r w:rsidRPr="00803379">
        <w:rPr>
          <w:rFonts w:cs="Calibri"/>
          <w:color w:val="000000"/>
          <w:szCs w:val="22"/>
        </w:rPr>
        <w:t>l’affidamento per le spese relative a</w:t>
      </w:r>
      <w:r w:rsidR="001659AF">
        <w:rPr>
          <w:rFonts w:cs="Calibri"/>
          <w:color w:val="000000"/>
          <w:szCs w:val="22"/>
        </w:rPr>
        <w:t>d</w:t>
      </w:r>
      <w:r w:rsidRPr="00803379">
        <w:rPr>
          <w:rFonts w:cs="Calibri"/>
          <w:color w:val="000000"/>
          <w:szCs w:val="22"/>
        </w:rPr>
        <w:t xml:space="preserve"> acquisti e noleggi è stato effettuato nel rispetto delle disposizioni di Programma in materia di conflitto di interessi</w:t>
      </w:r>
      <w:r w:rsidR="001659AF">
        <w:rPr>
          <w:rFonts w:cs="Calibri"/>
          <w:color w:val="000000"/>
          <w:szCs w:val="22"/>
        </w:rPr>
        <w:t>,</w:t>
      </w:r>
      <w:r w:rsidRPr="00803379">
        <w:rPr>
          <w:rFonts w:cs="Calibri"/>
          <w:color w:val="000000"/>
          <w:szCs w:val="22"/>
        </w:rPr>
        <w:t xml:space="preserve"> così come previsto dall’Art. 11. “Spese non ammissibili" dell’Avviso pubblico;</w:t>
      </w:r>
    </w:p>
    <w:p w14:paraId="186DB5B6" w14:textId="77777777" w:rsidR="007975D5" w:rsidRPr="00803379" w:rsidRDefault="007975D5" w:rsidP="001C4126">
      <w:pPr>
        <w:numPr>
          <w:ilvl w:val="0"/>
          <w:numId w:val="13"/>
        </w:numPr>
        <w:suppressAutoHyphens w:val="0"/>
        <w:spacing w:before="60" w:line="276" w:lineRule="auto"/>
        <w:ind w:left="284" w:hanging="284"/>
        <w:rPr>
          <w:rFonts w:cs="Calibri"/>
          <w:color w:val="000000"/>
          <w:szCs w:val="22"/>
        </w:rPr>
      </w:pPr>
      <w:r w:rsidRPr="00803379">
        <w:rPr>
          <w:rFonts w:cs="Calibri"/>
          <w:color w:val="000000"/>
          <w:szCs w:val="22"/>
        </w:rPr>
        <w:lastRenderedPageBreak/>
        <w:t xml:space="preserve">le spese </w:t>
      </w:r>
      <w:r w:rsidR="001659AF">
        <w:rPr>
          <w:rFonts w:cs="Calibri"/>
          <w:color w:val="000000"/>
          <w:szCs w:val="22"/>
        </w:rPr>
        <w:t>esposte in rendicontazione</w:t>
      </w:r>
      <w:r w:rsidRPr="00803379">
        <w:rPr>
          <w:rFonts w:cs="Calibri"/>
          <w:color w:val="000000"/>
          <w:szCs w:val="22"/>
        </w:rPr>
        <w:t xml:space="preserve"> sono state sostenute per le finalità per le quali il contributo è stato concesso;</w:t>
      </w:r>
    </w:p>
    <w:p w14:paraId="186DB5B7" w14:textId="20130670" w:rsidR="007975D5" w:rsidRPr="007975D5" w:rsidRDefault="007975D5" w:rsidP="00F31466">
      <w:pPr>
        <w:spacing w:before="240" w:after="120" w:line="276" w:lineRule="auto"/>
        <w:ind w:left="567"/>
        <w:jc w:val="center"/>
        <w:rPr>
          <w:rFonts w:cs="Calibri"/>
          <w:b/>
          <w:bCs/>
          <w:color w:val="auto"/>
          <w:szCs w:val="22"/>
          <w:lang w:eastAsia="it-IT"/>
        </w:rPr>
      </w:pPr>
      <w:r w:rsidRPr="007975D5">
        <w:rPr>
          <w:rFonts w:cs="Calibri"/>
          <w:b/>
          <w:bCs/>
          <w:color w:val="auto"/>
          <w:szCs w:val="22"/>
          <w:lang w:eastAsia="it-IT"/>
        </w:rPr>
        <w:t>CHIEDE:</w:t>
      </w:r>
    </w:p>
    <w:p w14:paraId="186DB5B8" w14:textId="77777777" w:rsidR="001659AF" w:rsidRDefault="004D6F7F" w:rsidP="004F700A">
      <w:pPr>
        <w:numPr>
          <w:ilvl w:val="0"/>
          <w:numId w:val="13"/>
        </w:numPr>
        <w:suppressAutoHyphens w:val="0"/>
        <w:spacing w:before="120" w:line="276" w:lineRule="auto"/>
        <w:ind w:left="284" w:hanging="284"/>
        <w:rPr>
          <w:rFonts w:cs="Calibri"/>
          <w:color w:val="000000"/>
          <w:szCs w:val="22"/>
        </w:rPr>
      </w:pPr>
      <w:r w:rsidRPr="004F700A">
        <w:rPr>
          <w:rFonts w:cs="Calibri"/>
          <w:color w:val="000000"/>
          <w:szCs w:val="22"/>
        </w:rPr>
        <w:t xml:space="preserve">l’erogazione </w:t>
      </w:r>
      <w:r w:rsidR="00AE3B9F" w:rsidRPr="004F700A">
        <w:rPr>
          <w:rFonts w:cs="Calibri"/>
          <w:color w:val="000000"/>
          <w:szCs w:val="22"/>
        </w:rPr>
        <w:t>della prima</w:t>
      </w:r>
      <w:r w:rsidRPr="004F700A">
        <w:rPr>
          <w:rFonts w:cs="Calibri"/>
          <w:color w:val="000000"/>
          <w:szCs w:val="22"/>
        </w:rPr>
        <w:t>/seconda</w:t>
      </w:r>
      <w:r w:rsidR="00B40C33">
        <w:rPr>
          <w:rFonts w:cs="Calibri"/>
          <w:color w:val="000000"/>
          <w:szCs w:val="22"/>
        </w:rPr>
        <w:t xml:space="preserve"> </w:t>
      </w:r>
      <w:r w:rsidR="00B40C33" w:rsidRPr="00B40C33">
        <w:rPr>
          <w:rFonts w:cs="Calibri"/>
          <w:i/>
          <w:iCs/>
          <w:color w:val="C00000"/>
          <w:szCs w:val="22"/>
        </w:rPr>
        <w:sym w:font="Symbol" w:char="F05B"/>
      </w:r>
      <w:r w:rsidR="00B40C33" w:rsidRPr="00B40C33">
        <w:rPr>
          <w:rFonts w:cs="Calibri"/>
          <w:i/>
          <w:iCs/>
          <w:color w:val="C00000"/>
          <w:szCs w:val="22"/>
        </w:rPr>
        <w:t xml:space="preserve">Cancellare l’opzione </w:t>
      </w:r>
      <w:r w:rsidR="00B40C33">
        <w:rPr>
          <w:rFonts w:cs="Calibri"/>
          <w:i/>
          <w:iCs/>
          <w:color w:val="C00000"/>
          <w:szCs w:val="22"/>
        </w:rPr>
        <w:t>che non inerisce</w:t>
      </w:r>
      <w:r w:rsidR="00B40C33" w:rsidRPr="00B40C33">
        <w:rPr>
          <w:rFonts w:cs="Calibri"/>
          <w:i/>
          <w:iCs/>
          <w:color w:val="C00000"/>
          <w:szCs w:val="22"/>
        </w:rPr>
        <w:sym w:font="Symbol" w:char="F05D"/>
      </w:r>
      <w:r w:rsidR="00B40C33">
        <w:rPr>
          <w:rFonts w:cs="Calibri"/>
          <w:color w:val="000000"/>
          <w:szCs w:val="22"/>
        </w:rPr>
        <w:t xml:space="preserve"> </w:t>
      </w:r>
      <w:r w:rsidR="00AE3B9F" w:rsidRPr="004F700A">
        <w:rPr>
          <w:rFonts w:cs="Calibri"/>
          <w:color w:val="000000"/>
          <w:szCs w:val="22"/>
        </w:rPr>
        <w:t>quota intermedia di finanziamento di €___________ pari al 30</w:t>
      </w:r>
      <w:r w:rsidR="00974621" w:rsidRPr="004F700A">
        <w:rPr>
          <w:rFonts w:cs="Calibri"/>
          <w:color w:val="000000"/>
          <w:szCs w:val="22"/>
        </w:rPr>
        <w:t>%</w:t>
      </w:r>
      <w:r w:rsidR="00AE3B9F" w:rsidRPr="004F700A">
        <w:rPr>
          <w:rFonts w:cs="Calibri"/>
          <w:color w:val="000000"/>
          <w:szCs w:val="22"/>
        </w:rPr>
        <w:t xml:space="preserve"> della Borsa Progetto (contributo pubblico)</w:t>
      </w:r>
      <w:r w:rsidR="001659AF" w:rsidRPr="004F700A">
        <w:rPr>
          <w:rFonts w:cs="Calibri"/>
          <w:color w:val="000000"/>
          <w:szCs w:val="22"/>
        </w:rPr>
        <w:t>;</w:t>
      </w:r>
    </w:p>
    <w:p w14:paraId="186DB5B9" w14:textId="77777777" w:rsidR="00AE3B9F" w:rsidRPr="004F700A" w:rsidRDefault="007975D5" w:rsidP="004F700A">
      <w:pPr>
        <w:numPr>
          <w:ilvl w:val="0"/>
          <w:numId w:val="13"/>
        </w:numPr>
        <w:suppressAutoHyphens w:val="0"/>
        <w:spacing w:before="120" w:line="276" w:lineRule="auto"/>
        <w:ind w:left="284" w:hanging="284"/>
        <w:rPr>
          <w:rFonts w:cs="Calibri"/>
          <w:color w:val="000000"/>
          <w:szCs w:val="22"/>
        </w:rPr>
      </w:pPr>
      <w:r w:rsidRPr="004F700A">
        <w:rPr>
          <w:rFonts w:cs="Calibri"/>
          <w:color w:val="000000"/>
          <w:szCs w:val="22"/>
        </w:rPr>
        <w:t xml:space="preserve">che il suddetto importo sia accreditato, in coerenza con quanto comunicato all’interno della Dichiarazione Tracciabilità dei flussi finanziari, sul </w:t>
      </w:r>
      <w:bookmarkStart w:id="2" w:name="_Hlk67479374"/>
      <w:r w:rsidR="00AE3B9F" w:rsidRPr="004F700A">
        <w:rPr>
          <w:rFonts w:cs="Calibri"/>
          <w:color w:val="000000"/>
          <w:szCs w:val="22"/>
        </w:rPr>
        <w:t xml:space="preserve">seguente </w:t>
      </w:r>
      <w:r w:rsidR="004F700A">
        <w:rPr>
          <w:rFonts w:cs="Calibri"/>
          <w:color w:val="000000"/>
          <w:szCs w:val="22"/>
        </w:rPr>
        <w:t>conto corrente bancario/postale</w:t>
      </w:r>
    </w:p>
    <w:tbl>
      <w:tblPr>
        <w:tblW w:w="9356"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8222"/>
      </w:tblGrid>
      <w:tr w:rsidR="00AE3B9F" w14:paraId="186DB5BC" w14:textId="77777777" w:rsidTr="004F700A">
        <w:trPr>
          <w:cantSplit/>
        </w:trPr>
        <w:tc>
          <w:tcPr>
            <w:tcW w:w="1134" w:type="dxa"/>
            <w:vAlign w:val="center"/>
          </w:tcPr>
          <w:p w14:paraId="186DB5BA" w14:textId="77777777" w:rsidR="00AE3B9F" w:rsidRDefault="00AE3B9F" w:rsidP="00F31466">
            <w:pPr>
              <w:snapToGrid w:val="0"/>
              <w:spacing w:before="60" w:line="276" w:lineRule="auto"/>
              <w:ind w:right="96"/>
              <w:jc w:val="left"/>
              <w:rPr>
                <w:rFonts w:eastAsia="Calibri"/>
                <w:bCs/>
                <w:i/>
                <w:iCs/>
                <w:color w:val="000000"/>
                <w:sz w:val="20"/>
                <w:szCs w:val="24"/>
              </w:rPr>
            </w:pPr>
            <w:r>
              <w:rPr>
                <w:rFonts w:eastAsia="Calibri"/>
                <w:b/>
                <w:color w:val="000000"/>
                <w:szCs w:val="24"/>
              </w:rPr>
              <w:t>Istituto</w:t>
            </w:r>
          </w:p>
        </w:tc>
        <w:tc>
          <w:tcPr>
            <w:tcW w:w="8222" w:type="dxa"/>
            <w:vAlign w:val="center"/>
          </w:tcPr>
          <w:p w14:paraId="186DB5BB" w14:textId="77777777" w:rsidR="00AE3B9F" w:rsidRDefault="00AE3B9F" w:rsidP="00F31466">
            <w:pPr>
              <w:snapToGrid w:val="0"/>
              <w:spacing w:before="60" w:line="276" w:lineRule="auto"/>
              <w:ind w:right="96"/>
              <w:jc w:val="left"/>
              <w:rPr>
                <w:rFonts w:eastAsia="Calibri"/>
                <w:bCs/>
                <w:color w:val="C00000"/>
                <w:szCs w:val="24"/>
              </w:rPr>
            </w:pPr>
          </w:p>
        </w:tc>
      </w:tr>
      <w:tr w:rsidR="00AE3B9F" w14:paraId="186DB5BF" w14:textId="77777777" w:rsidTr="004F700A">
        <w:trPr>
          <w:cantSplit/>
        </w:trPr>
        <w:tc>
          <w:tcPr>
            <w:tcW w:w="1134" w:type="dxa"/>
            <w:vAlign w:val="center"/>
          </w:tcPr>
          <w:p w14:paraId="186DB5BD" w14:textId="77777777" w:rsidR="00AE3B9F" w:rsidRDefault="00AE3B9F" w:rsidP="00F31466">
            <w:pPr>
              <w:snapToGrid w:val="0"/>
              <w:spacing w:before="60" w:line="276" w:lineRule="auto"/>
              <w:ind w:right="96"/>
              <w:jc w:val="left"/>
              <w:rPr>
                <w:rFonts w:eastAsia="Calibri"/>
                <w:b/>
                <w:color w:val="000000"/>
                <w:szCs w:val="24"/>
              </w:rPr>
            </w:pPr>
            <w:r>
              <w:rPr>
                <w:rFonts w:eastAsia="Calibri"/>
                <w:b/>
                <w:color w:val="000000"/>
                <w:szCs w:val="24"/>
              </w:rPr>
              <w:t>IBAN</w:t>
            </w:r>
          </w:p>
        </w:tc>
        <w:tc>
          <w:tcPr>
            <w:tcW w:w="8222" w:type="dxa"/>
            <w:vAlign w:val="center"/>
          </w:tcPr>
          <w:p w14:paraId="186DB5BE" w14:textId="77777777" w:rsidR="00AE3B9F" w:rsidRDefault="00AE3B9F" w:rsidP="00F31466">
            <w:pPr>
              <w:snapToGrid w:val="0"/>
              <w:spacing w:before="60" w:line="276" w:lineRule="auto"/>
              <w:ind w:right="96"/>
              <w:jc w:val="left"/>
              <w:rPr>
                <w:rFonts w:eastAsia="Calibri"/>
                <w:bCs/>
                <w:color w:val="C00000"/>
                <w:szCs w:val="24"/>
              </w:rPr>
            </w:pPr>
          </w:p>
        </w:tc>
      </w:tr>
    </w:tbl>
    <w:p w14:paraId="186DB5C0" w14:textId="77777777" w:rsidR="007975D5" w:rsidRPr="007975D5" w:rsidRDefault="007975D5" w:rsidP="00F31466">
      <w:pPr>
        <w:spacing w:before="240" w:after="120" w:line="276" w:lineRule="auto"/>
        <w:ind w:left="567"/>
        <w:jc w:val="center"/>
        <w:rPr>
          <w:rFonts w:cs="Calibri"/>
          <w:b/>
          <w:bCs/>
          <w:color w:val="auto"/>
          <w:szCs w:val="22"/>
          <w:lang w:eastAsia="it-IT"/>
        </w:rPr>
      </w:pPr>
      <w:r w:rsidRPr="007975D5">
        <w:rPr>
          <w:rFonts w:cs="Calibri"/>
          <w:b/>
          <w:bCs/>
          <w:color w:val="auto"/>
          <w:szCs w:val="22"/>
          <w:lang w:eastAsia="it-IT"/>
        </w:rPr>
        <w:t>ALLEGA</w:t>
      </w:r>
    </w:p>
    <w:p w14:paraId="186DB5C1" w14:textId="77777777" w:rsidR="007975D5" w:rsidRPr="00F31466" w:rsidRDefault="007975D5" w:rsidP="00F31466">
      <w:pPr>
        <w:pStyle w:val="Paragrafoelenco"/>
        <w:numPr>
          <w:ilvl w:val="0"/>
          <w:numId w:val="20"/>
        </w:numPr>
        <w:suppressAutoHyphens w:val="0"/>
        <w:spacing w:after="0" w:line="276" w:lineRule="auto"/>
        <w:ind w:left="426"/>
        <w:contextualSpacing w:val="0"/>
        <w:jc w:val="left"/>
        <w:rPr>
          <w:rFonts w:cs="Calibri"/>
          <w:color w:val="auto"/>
          <w:szCs w:val="22"/>
        </w:rPr>
      </w:pPr>
      <w:bookmarkStart w:id="3" w:name="_Hlk40773185"/>
      <w:r w:rsidRPr="00F31466">
        <w:rPr>
          <w:rFonts w:cs="Calibri"/>
          <w:color w:val="auto"/>
          <w:szCs w:val="22"/>
        </w:rPr>
        <w:t xml:space="preserve">Piano dei </w:t>
      </w:r>
      <w:r w:rsidR="00AE3B9F" w:rsidRPr="00F31466">
        <w:rPr>
          <w:rFonts w:cs="Calibri"/>
          <w:color w:val="auto"/>
          <w:szCs w:val="22"/>
        </w:rPr>
        <w:t>C</w:t>
      </w:r>
      <w:r w:rsidRPr="00F31466">
        <w:rPr>
          <w:rFonts w:cs="Calibri"/>
          <w:color w:val="auto"/>
          <w:szCs w:val="22"/>
        </w:rPr>
        <w:t>osti</w:t>
      </w:r>
      <w:r w:rsidR="00AE3B9F" w:rsidRPr="00F31466">
        <w:rPr>
          <w:rFonts w:cs="Calibri"/>
          <w:color w:val="auto"/>
          <w:szCs w:val="22"/>
        </w:rPr>
        <w:t xml:space="preserve"> - Rendiconto</w:t>
      </w:r>
      <w:r w:rsidR="00774EF7" w:rsidRPr="00F31466">
        <w:rPr>
          <w:rFonts w:cs="Calibri"/>
          <w:color w:val="auto"/>
          <w:szCs w:val="22"/>
        </w:rPr>
        <w:t xml:space="preserve"> (Allegato </w:t>
      </w:r>
      <w:r w:rsidR="00AE3B9F" w:rsidRPr="00F31466">
        <w:rPr>
          <w:rFonts w:cs="Calibri"/>
          <w:color w:val="auto"/>
          <w:szCs w:val="22"/>
        </w:rPr>
        <w:t>7</w:t>
      </w:r>
      <w:r w:rsidR="00774EF7" w:rsidRPr="00F31466">
        <w:rPr>
          <w:rFonts w:cs="Calibri"/>
          <w:color w:val="auto"/>
          <w:szCs w:val="22"/>
        </w:rPr>
        <w:t>)</w:t>
      </w:r>
      <w:r w:rsidRPr="00F31466">
        <w:rPr>
          <w:rFonts w:cs="Calibri"/>
          <w:color w:val="auto"/>
          <w:szCs w:val="22"/>
        </w:rPr>
        <w:t>;</w:t>
      </w:r>
    </w:p>
    <w:bookmarkEnd w:id="3"/>
    <w:p w14:paraId="186DB5C2" w14:textId="77777777" w:rsidR="007975D5" w:rsidRPr="00F31466" w:rsidRDefault="007975D5" w:rsidP="00F31466">
      <w:pPr>
        <w:pStyle w:val="Paragrafoelenco"/>
        <w:numPr>
          <w:ilvl w:val="0"/>
          <w:numId w:val="20"/>
        </w:numPr>
        <w:suppressAutoHyphens w:val="0"/>
        <w:spacing w:after="0" w:line="276" w:lineRule="auto"/>
        <w:ind w:left="426"/>
        <w:contextualSpacing w:val="0"/>
        <w:jc w:val="left"/>
        <w:rPr>
          <w:rFonts w:cs="Calibri"/>
          <w:color w:val="auto"/>
          <w:szCs w:val="22"/>
        </w:rPr>
      </w:pPr>
      <w:r w:rsidRPr="00F31466">
        <w:rPr>
          <w:rFonts w:cs="Calibri"/>
          <w:color w:val="auto"/>
          <w:szCs w:val="22"/>
        </w:rPr>
        <w:t xml:space="preserve">Copia della documentazione amministrativa;  </w:t>
      </w:r>
    </w:p>
    <w:p w14:paraId="186DB5C3" w14:textId="77777777" w:rsidR="007975D5" w:rsidRPr="00F31466" w:rsidRDefault="007975D5" w:rsidP="00F31466">
      <w:pPr>
        <w:pStyle w:val="Paragrafoelenco"/>
        <w:numPr>
          <w:ilvl w:val="0"/>
          <w:numId w:val="20"/>
        </w:numPr>
        <w:suppressAutoHyphens w:val="0"/>
        <w:spacing w:after="0" w:line="276" w:lineRule="auto"/>
        <w:ind w:left="426"/>
        <w:contextualSpacing w:val="0"/>
        <w:jc w:val="left"/>
        <w:rPr>
          <w:rFonts w:cs="Calibri"/>
          <w:color w:val="auto"/>
          <w:szCs w:val="22"/>
        </w:rPr>
      </w:pPr>
      <w:r w:rsidRPr="00F31466">
        <w:rPr>
          <w:rFonts w:cs="Calibri"/>
          <w:color w:val="auto"/>
          <w:szCs w:val="22"/>
        </w:rPr>
        <w:t>Copia della documentazione di spesa;</w:t>
      </w:r>
    </w:p>
    <w:p w14:paraId="186DB5C4" w14:textId="77777777" w:rsidR="007975D5" w:rsidRPr="00F31466" w:rsidRDefault="007975D5" w:rsidP="00F31466">
      <w:pPr>
        <w:pStyle w:val="Paragrafoelenco"/>
        <w:numPr>
          <w:ilvl w:val="0"/>
          <w:numId w:val="20"/>
        </w:numPr>
        <w:suppressAutoHyphens w:val="0"/>
        <w:spacing w:after="0" w:line="276" w:lineRule="auto"/>
        <w:ind w:left="426"/>
        <w:contextualSpacing w:val="0"/>
        <w:jc w:val="left"/>
        <w:rPr>
          <w:rFonts w:cs="Calibri"/>
          <w:color w:val="auto"/>
          <w:szCs w:val="22"/>
        </w:rPr>
      </w:pPr>
      <w:r w:rsidRPr="00F31466">
        <w:rPr>
          <w:rFonts w:cs="Calibri"/>
          <w:color w:val="auto"/>
          <w:szCs w:val="22"/>
        </w:rPr>
        <w:t>Copia della documentazione di pagamento;</w:t>
      </w:r>
    </w:p>
    <w:p w14:paraId="186DB5C5" w14:textId="77777777" w:rsidR="007975D5" w:rsidRPr="00F31466" w:rsidRDefault="00F31466" w:rsidP="00F31466">
      <w:pPr>
        <w:pStyle w:val="Paragrafoelenco"/>
        <w:numPr>
          <w:ilvl w:val="0"/>
          <w:numId w:val="20"/>
        </w:numPr>
        <w:suppressAutoHyphens w:val="0"/>
        <w:spacing w:after="0" w:line="276" w:lineRule="auto"/>
        <w:ind w:left="426"/>
        <w:contextualSpacing w:val="0"/>
        <w:jc w:val="left"/>
        <w:rPr>
          <w:rFonts w:cs="Calibri"/>
          <w:color w:val="auto"/>
          <w:szCs w:val="22"/>
        </w:rPr>
      </w:pPr>
      <w:r w:rsidRPr="00F31466">
        <w:rPr>
          <w:rFonts w:cs="Calibri"/>
          <w:color w:val="auto"/>
          <w:szCs w:val="22"/>
        </w:rPr>
        <w:t>Documentazione riguardante l’adempimento degli obblighi di informazione e comunicazione</w:t>
      </w:r>
      <w:r w:rsidR="007975D5" w:rsidRPr="00F31466">
        <w:rPr>
          <w:rFonts w:cs="Calibri"/>
          <w:color w:val="auto"/>
          <w:szCs w:val="22"/>
        </w:rPr>
        <w:t>;</w:t>
      </w:r>
    </w:p>
    <w:p w14:paraId="186DB5C6" w14:textId="77777777" w:rsidR="007975D5" w:rsidRPr="00F31466" w:rsidRDefault="007975D5" w:rsidP="00F31466">
      <w:pPr>
        <w:pStyle w:val="Paragrafoelenco"/>
        <w:numPr>
          <w:ilvl w:val="0"/>
          <w:numId w:val="20"/>
        </w:numPr>
        <w:suppressAutoHyphens w:val="0"/>
        <w:spacing w:after="0" w:line="276" w:lineRule="auto"/>
        <w:ind w:left="426"/>
        <w:contextualSpacing w:val="0"/>
        <w:rPr>
          <w:rFonts w:eastAsia="Calibri" w:cs="Calibri"/>
          <w:color w:val="000000"/>
          <w:szCs w:val="22"/>
          <w:lang w:eastAsia="en-US"/>
        </w:rPr>
      </w:pPr>
      <w:r w:rsidRPr="00F31466">
        <w:rPr>
          <w:rFonts w:cs="Calibri"/>
          <w:color w:val="auto"/>
          <w:szCs w:val="22"/>
        </w:rPr>
        <w:t xml:space="preserve">Dichiarazione </w:t>
      </w:r>
      <w:r w:rsidR="00AE3B9F" w:rsidRPr="00F31466">
        <w:rPr>
          <w:rFonts w:cs="Calibri"/>
          <w:color w:val="auto"/>
          <w:szCs w:val="22"/>
        </w:rPr>
        <w:t>di</w:t>
      </w:r>
      <w:r w:rsidRPr="00F31466">
        <w:rPr>
          <w:rFonts w:cs="Calibri"/>
          <w:color w:val="auto"/>
          <w:szCs w:val="22"/>
        </w:rPr>
        <w:t xml:space="preserve"> regolarità contributiva</w:t>
      </w:r>
      <w:r w:rsidR="00AE3B9F" w:rsidRPr="00F31466">
        <w:rPr>
          <w:rFonts w:cs="Calibri"/>
          <w:color w:val="auto"/>
          <w:szCs w:val="22"/>
        </w:rPr>
        <w:t xml:space="preserve"> / esenzione DURC (Allegato 12</w:t>
      </w:r>
      <w:r w:rsidRPr="00F31466">
        <w:rPr>
          <w:rFonts w:cs="Calibri"/>
          <w:color w:val="auto"/>
          <w:szCs w:val="22"/>
        </w:rPr>
        <w:t>);</w:t>
      </w:r>
    </w:p>
    <w:p w14:paraId="186DB5C7" w14:textId="47468579" w:rsidR="007975D5" w:rsidRPr="00F31466" w:rsidRDefault="007975D5" w:rsidP="00F31466">
      <w:pPr>
        <w:pStyle w:val="Paragrafoelenco"/>
        <w:numPr>
          <w:ilvl w:val="0"/>
          <w:numId w:val="20"/>
        </w:numPr>
        <w:suppressAutoHyphens w:val="0"/>
        <w:spacing w:after="0" w:line="276" w:lineRule="auto"/>
        <w:ind w:left="426"/>
        <w:contextualSpacing w:val="0"/>
        <w:jc w:val="left"/>
        <w:rPr>
          <w:rFonts w:cs="Calibri"/>
          <w:color w:val="auto"/>
          <w:szCs w:val="22"/>
        </w:rPr>
      </w:pPr>
      <w:r w:rsidRPr="00F31466">
        <w:rPr>
          <w:rFonts w:cs="Calibri"/>
          <w:color w:val="auto"/>
          <w:szCs w:val="22"/>
        </w:rPr>
        <w:t xml:space="preserve">Relazione tecnica intermedia (Allegato </w:t>
      </w:r>
      <w:r w:rsidR="00AE3B9F" w:rsidRPr="00F31466">
        <w:rPr>
          <w:rFonts w:cs="Calibri"/>
          <w:color w:val="auto"/>
          <w:szCs w:val="22"/>
        </w:rPr>
        <w:t>8</w:t>
      </w:r>
      <w:r w:rsidRPr="00F31466">
        <w:rPr>
          <w:rFonts w:cs="Calibri"/>
          <w:color w:val="auto"/>
          <w:szCs w:val="22"/>
        </w:rPr>
        <w:t>)</w:t>
      </w:r>
      <w:r w:rsidR="00F53E04" w:rsidRPr="00F53E04">
        <w:rPr>
          <w:rFonts w:asciiTheme="minorHAnsi" w:eastAsia="Calibri" w:hAnsiTheme="minorHAnsi" w:cstheme="minorHAnsi"/>
          <w:color w:val="auto"/>
          <w:szCs w:val="22"/>
          <w:lang w:eastAsia="en-US"/>
        </w:rPr>
        <w:t xml:space="preserve"> </w:t>
      </w:r>
      <w:bookmarkStart w:id="4" w:name="_Hlk212714443"/>
      <w:r w:rsidR="00F53E04">
        <w:rPr>
          <w:rFonts w:asciiTheme="minorHAnsi" w:eastAsia="Calibri" w:hAnsiTheme="minorHAnsi" w:cstheme="minorHAnsi"/>
          <w:color w:val="auto"/>
          <w:szCs w:val="22"/>
          <w:lang w:eastAsia="en-US"/>
        </w:rPr>
        <w:t xml:space="preserve">comprensiva, ove pertinente, delle </w:t>
      </w:r>
      <w:r w:rsidR="00F53E04" w:rsidRPr="00693FF5">
        <w:rPr>
          <w:rFonts w:asciiTheme="minorHAnsi" w:eastAsia="Calibri" w:hAnsiTheme="minorHAnsi" w:cstheme="minorHAnsi"/>
          <w:color w:val="auto"/>
          <w:szCs w:val="22"/>
          <w:lang w:eastAsia="en-US"/>
        </w:rPr>
        <w:t xml:space="preserve">Checklist </w:t>
      </w:r>
      <w:r w:rsidR="00D61FB7" w:rsidRPr="00F31466">
        <w:rPr>
          <w:rFonts w:cs="Calibri"/>
          <w:color w:val="auto"/>
          <w:szCs w:val="22"/>
        </w:rPr>
        <w:t>(Allegato 1</w:t>
      </w:r>
      <w:r w:rsidR="00D61FB7">
        <w:rPr>
          <w:rFonts w:cs="Calibri"/>
          <w:color w:val="auto"/>
          <w:szCs w:val="22"/>
        </w:rPr>
        <w:t>3</w:t>
      </w:r>
      <w:r w:rsidR="00D61FB7" w:rsidRPr="00F31466">
        <w:rPr>
          <w:rFonts w:cs="Calibri"/>
          <w:color w:val="auto"/>
          <w:szCs w:val="22"/>
        </w:rPr>
        <w:t>)</w:t>
      </w:r>
      <w:r w:rsidR="00D61FB7">
        <w:rPr>
          <w:rFonts w:cs="Calibri"/>
          <w:color w:val="auto"/>
          <w:szCs w:val="22"/>
        </w:rPr>
        <w:t xml:space="preserve"> </w:t>
      </w:r>
      <w:r w:rsidR="00F53E04" w:rsidRPr="00693FF5">
        <w:rPr>
          <w:rFonts w:asciiTheme="minorHAnsi" w:eastAsia="Calibri" w:hAnsiTheme="minorHAnsi" w:cstheme="minorHAnsi"/>
          <w:color w:val="auto"/>
          <w:szCs w:val="22"/>
          <w:lang w:eastAsia="en-US"/>
        </w:rPr>
        <w:t xml:space="preserve">DNSH </w:t>
      </w:r>
      <w:r w:rsidR="00F53E04">
        <w:rPr>
          <w:rFonts w:asciiTheme="minorHAnsi" w:eastAsia="Calibri" w:hAnsiTheme="minorHAnsi" w:cstheme="minorHAnsi"/>
          <w:color w:val="auto"/>
          <w:szCs w:val="22"/>
          <w:lang w:eastAsia="en-US"/>
        </w:rPr>
        <w:t>e</w:t>
      </w:r>
      <w:r w:rsidR="00F53E04" w:rsidRPr="00693FF5">
        <w:rPr>
          <w:rFonts w:asciiTheme="minorHAnsi" w:eastAsia="Calibri" w:hAnsiTheme="minorHAnsi" w:cstheme="minorHAnsi"/>
          <w:color w:val="auto"/>
          <w:szCs w:val="22"/>
          <w:lang w:eastAsia="en-US"/>
        </w:rPr>
        <w:t xml:space="preserve"> della documentazione a comprova del rispetto del principio DNSH</w:t>
      </w:r>
      <w:bookmarkEnd w:id="4"/>
      <w:r w:rsidRPr="00F31466">
        <w:rPr>
          <w:rFonts w:cs="Calibri"/>
          <w:color w:val="auto"/>
          <w:szCs w:val="22"/>
        </w:rPr>
        <w:t>;</w:t>
      </w:r>
    </w:p>
    <w:p w14:paraId="186DB5C8" w14:textId="77777777" w:rsidR="00F31466" w:rsidRPr="00F31466" w:rsidRDefault="00F31466" w:rsidP="00F31466">
      <w:pPr>
        <w:pStyle w:val="Paragrafoelenco"/>
        <w:numPr>
          <w:ilvl w:val="0"/>
          <w:numId w:val="20"/>
        </w:numPr>
        <w:suppressAutoHyphens w:val="0"/>
        <w:spacing w:after="0" w:line="276" w:lineRule="auto"/>
        <w:ind w:left="426"/>
        <w:contextualSpacing w:val="0"/>
        <w:jc w:val="left"/>
        <w:rPr>
          <w:rFonts w:cs="Calibri"/>
          <w:color w:val="auto"/>
          <w:szCs w:val="22"/>
        </w:rPr>
      </w:pPr>
      <w:r w:rsidRPr="00F31466">
        <w:rPr>
          <w:rFonts w:cs="Calibri"/>
          <w:color w:val="auto"/>
          <w:szCs w:val="22"/>
        </w:rPr>
        <w:t>Dichiarazione assenza dop</w:t>
      </w:r>
      <w:r w:rsidR="001C4126">
        <w:rPr>
          <w:rFonts w:cs="Calibri"/>
          <w:color w:val="auto"/>
          <w:szCs w:val="22"/>
        </w:rPr>
        <w:t>pio finanziamento (Allegato 14);</w:t>
      </w:r>
    </w:p>
    <w:bookmarkEnd w:id="2"/>
    <w:p w14:paraId="186DB5CA" w14:textId="77777777" w:rsidR="007975D5" w:rsidRPr="00F31466" w:rsidRDefault="00F31466" w:rsidP="00F31466">
      <w:pPr>
        <w:autoSpaceDE w:val="0"/>
        <w:autoSpaceDN w:val="0"/>
        <w:adjustRightInd w:val="0"/>
        <w:spacing w:before="240" w:after="0" w:line="276" w:lineRule="auto"/>
        <w:rPr>
          <w:rFonts w:cs="Calibri"/>
          <w:iCs/>
          <w:szCs w:val="22"/>
        </w:rPr>
      </w:pPr>
      <w:r w:rsidRPr="00F31466">
        <w:rPr>
          <w:rFonts w:cs="Calibri"/>
          <w:iCs/>
          <w:szCs w:val="22"/>
        </w:rPr>
        <w:t>Luogo</w:t>
      </w:r>
    </w:p>
    <w:p w14:paraId="186DB5CB" w14:textId="77777777" w:rsidR="007975D5" w:rsidRPr="007975D5" w:rsidRDefault="007975D5" w:rsidP="007975D5">
      <w:pPr>
        <w:spacing w:after="120" w:line="240" w:lineRule="auto"/>
        <w:rPr>
          <w:rFonts w:cs="Calibri"/>
          <w:i/>
          <w:iCs/>
          <w:sz w:val="23"/>
          <w:szCs w:val="23"/>
          <w:lang w:eastAsia="it-IT"/>
        </w:rPr>
      </w:pPr>
    </w:p>
    <w:p w14:paraId="186DB5CC" w14:textId="77777777" w:rsidR="007975D5" w:rsidRPr="007975D5" w:rsidRDefault="007975D5" w:rsidP="007975D5">
      <w:pPr>
        <w:spacing w:after="120" w:line="240" w:lineRule="auto"/>
        <w:ind w:left="3969"/>
        <w:jc w:val="center"/>
        <w:rPr>
          <w:rFonts w:cs="Calibri"/>
          <w:i/>
          <w:iCs/>
          <w:sz w:val="23"/>
          <w:szCs w:val="23"/>
          <w:lang w:eastAsia="it-IT"/>
        </w:rPr>
      </w:pPr>
      <w:r w:rsidRPr="007975D5">
        <w:rPr>
          <w:rFonts w:cs="Calibri"/>
          <w:i/>
          <w:iCs/>
          <w:sz w:val="23"/>
          <w:szCs w:val="23"/>
          <w:lang w:eastAsia="it-IT"/>
        </w:rPr>
        <w:t xml:space="preserve"> Sottoscritto con firma digitale</w:t>
      </w:r>
    </w:p>
    <w:p w14:paraId="186DB5CD" w14:textId="77777777" w:rsidR="007975D5" w:rsidRPr="007975D5" w:rsidRDefault="007975D5" w:rsidP="007975D5">
      <w:pPr>
        <w:spacing w:after="0" w:line="240" w:lineRule="auto"/>
        <w:ind w:left="3969"/>
        <w:jc w:val="center"/>
        <w:rPr>
          <w:rFonts w:cs="Calibri"/>
          <w:b/>
          <w:bCs/>
          <w:sz w:val="23"/>
          <w:szCs w:val="23"/>
          <w:lang w:eastAsia="it-IT"/>
        </w:rPr>
      </w:pPr>
      <w:r w:rsidRPr="007975D5">
        <w:rPr>
          <w:rFonts w:cs="Calibri"/>
          <w:b/>
          <w:bCs/>
          <w:sz w:val="23"/>
          <w:szCs w:val="23"/>
          <w:lang w:eastAsia="it-IT"/>
        </w:rPr>
        <w:t>Per il Soggetto destinatario dell’agevolazione</w:t>
      </w:r>
    </w:p>
    <w:p w14:paraId="186DB5CE" w14:textId="77777777" w:rsidR="00494D11" w:rsidRDefault="007975D5" w:rsidP="00F31466">
      <w:pPr>
        <w:spacing w:after="0" w:line="240" w:lineRule="auto"/>
        <w:ind w:left="3969"/>
        <w:jc w:val="center"/>
        <w:rPr>
          <w:bCs/>
          <w:szCs w:val="22"/>
        </w:rPr>
      </w:pPr>
      <w:r w:rsidRPr="007975D5">
        <w:rPr>
          <w:bCs/>
          <w:szCs w:val="22"/>
        </w:rPr>
        <w:t>Il legale rappresentante o altro soggetto con poteri di firma</w:t>
      </w:r>
    </w:p>
    <w:p w14:paraId="79E73D9D" w14:textId="77777777" w:rsidR="005B15E9" w:rsidRDefault="005B15E9" w:rsidP="00F31466">
      <w:pPr>
        <w:spacing w:after="0" w:line="240" w:lineRule="auto"/>
        <w:ind w:left="3969"/>
        <w:jc w:val="center"/>
        <w:rPr>
          <w:bCs/>
          <w:szCs w:val="22"/>
        </w:rPr>
      </w:pPr>
    </w:p>
    <w:p w14:paraId="46E5F33A" w14:textId="77777777" w:rsidR="005B15E9" w:rsidRDefault="005B15E9" w:rsidP="00F31466">
      <w:pPr>
        <w:spacing w:after="0" w:line="240" w:lineRule="auto"/>
        <w:ind w:left="3969"/>
        <w:jc w:val="center"/>
        <w:rPr>
          <w:bCs/>
          <w:szCs w:val="22"/>
        </w:rPr>
      </w:pPr>
    </w:p>
    <w:p w14:paraId="5E09A258" w14:textId="77777777" w:rsidR="005B15E9" w:rsidRDefault="005B15E9" w:rsidP="00F31466">
      <w:pPr>
        <w:spacing w:after="0" w:line="240" w:lineRule="auto"/>
        <w:ind w:left="3969"/>
        <w:jc w:val="center"/>
        <w:rPr>
          <w:bCs/>
          <w:szCs w:val="22"/>
        </w:rPr>
      </w:pPr>
    </w:p>
    <w:p w14:paraId="2CABFD27" w14:textId="77777777" w:rsidR="005B15E9" w:rsidRDefault="005B15E9" w:rsidP="00F31466">
      <w:pPr>
        <w:spacing w:after="0" w:line="240" w:lineRule="auto"/>
        <w:ind w:left="3969"/>
        <w:jc w:val="center"/>
        <w:rPr>
          <w:bCs/>
          <w:szCs w:val="22"/>
        </w:rPr>
      </w:pPr>
    </w:p>
    <w:p w14:paraId="4DEA77CD" w14:textId="77777777" w:rsidR="005B15E9" w:rsidRDefault="005B15E9" w:rsidP="00F31466">
      <w:pPr>
        <w:spacing w:after="0" w:line="240" w:lineRule="auto"/>
        <w:ind w:left="3969"/>
        <w:jc w:val="center"/>
        <w:rPr>
          <w:bCs/>
          <w:szCs w:val="22"/>
        </w:rPr>
      </w:pPr>
    </w:p>
    <w:p w14:paraId="745B2188" w14:textId="77777777" w:rsidR="005B15E9" w:rsidRDefault="005B15E9" w:rsidP="00F31466">
      <w:pPr>
        <w:spacing w:after="0" w:line="240" w:lineRule="auto"/>
        <w:ind w:left="3969"/>
        <w:jc w:val="center"/>
        <w:rPr>
          <w:bCs/>
          <w:szCs w:val="22"/>
        </w:rPr>
      </w:pPr>
    </w:p>
    <w:p w14:paraId="2BAB82F8" w14:textId="77777777" w:rsidR="005B15E9" w:rsidRDefault="005B15E9" w:rsidP="00F31466">
      <w:pPr>
        <w:spacing w:after="0" w:line="240" w:lineRule="auto"/>
        <w:ind w:left="3969"/>
        <w:jc w:val="center"/>
        <w:rPr>
          <w:bCs/>
          <w:szCs w:val="22"/>
        </w:rPr>
      </w:pPr>
    </w:p>
    <w:p w14:paraId="4FBE6801" w14:textId="77777777" w:rsidR="005B15E9" w:rsidRDefault="005B15E9" w:rsidP="00F31466">
      <w:pPr>
        <w:spacing w:after="0" w:line="240" w:lineRule="auto"/>
        <w:ind w:left="3969"/>
        <w:jc w:val="center"/>
        <w:rPr>
          <w:bCs/>
          <w:szCs w:val="22"/>
        </w:rPr>
      </w:pPr>
    </w:p>
    <w:p w14:paraId="24997E9E" w14:textId="77777777" w:rsidR="005B15E9" w:rsidRDefault="005B15E9" w:rsidP="00F31466">
      <w:pPr>
        <w:spacing w:after="0" w:line="240" w:lineRule="auto"/>
        <w:ind w:left="3969"/>
        <w:jc w:val="center"/>
        <w:rPr>
          <w:bCs/>
          <w:szCs w:val="22"/>
        </w:rPr>
      </w:pPr>
    </w:p>
    <w:p w14:paraId="545B82EA" w14:textId="77777777" w:rsidR="005B15E9" w:rsidRDefault="005B15E9" w:rsidP="00F31466">
      <w:pPr>
        <w:spacing w:after="0" w:line="240" w:lineRule="auto"/>
        <w:ind w:left="3969"/>
        <w:jc w:val="center"/>
        <w:rPr>
          <w:bCs/>
          <w:szCs w:val="22"/>
        </w:rPr>
      </w:pPr>
    </w:p>
    <w:p w14:paraId="060EDB83" w14:textId="77777777" w:rsidR="005B15E9" w:rsidRDefault="005B15E9" w:rsidP="00F31466">
      <w:pPr>
        <w:spacing w:after="0" w:line="240" w:lineRule="auto"/>
        <w:ind w:left="3969"/>
        <w:jc w:val="center"/>
        <w:rPr>
          <w:bCs/>
          <w:szCs w:val="22"/>
        </w:rPr>
      </w:pPr>
    </w:p>
    <w:p w14:paraId="5FAB7E85" w14:textId="77777777" w:rsidR="005B15E9" w:rsidRDefault="005B15E9" w:rsidP="00F31466">
      <w:pPr>
        <w:spacing w:after="0" w:line="240" w:lineRule="auto"/>
        <w:ind w:left="3969"/>
        <w:jc w:val="center"/>
        <w:rPr>
          <w:bCs/>
          <w:szCs w:val="22"/>
        </w:rPr>
      </w:pPr>
    </w:p>
    <w:p w14:paraId="124E5B11" w14:textId="77777777" w:rsidR="005B15E9" w:rsidRDefault="005B15E9" w:rsidP="00F31466">
      <w:pPr>
        <w:spacing w:after="0" w:line="240" w:lineRule="auto"/>
        <w:ind w:left="3969"/>
        <w:jc w:val="center"/>
        <w:rPr>
          <w:bCs/>
          <w:szCs w:val="22"/>
        </w:rPr>
      </w:pPr>
    </w:p>
    <w:p w14:paraId="0159359F" w14:textId="77777777" w:rsidR="005B15E9" w:rsidRDefault="005B15E9" w:rsidP="00F31466">
      <w:pPr>
        <w:spacing w:after="0" w:line="240" w:lineRule="auto"/>
        <w:ind w:left="3969"/>
        <w:jc w:val="center"/>
        <w:rPr>
          <w:bCs/>
          <w:szCs w:val="22"/>
        </w:rPr>
      </w:pPr>
    </w:p>
    <w:p w14:paraId="5A9BF1CE" w14:textId="77777777" w:rsidR="005B15E9" w:rsidRDefault="005B15E9" w:rsidP="00F31466">
      <w:pPr>
        <w:spacing w:after="0" w:line="240" w:lineRule="auto"/>
        <w:ind w:left="3969"/>
        <w:jc w:val="center"/>
        <w:rPr>
          <w:bCs/>
          <w:szCs w:val="22"/>
        </w:rPr>
      </w:pPr>
    </w:p>
    <w:p w14:paraId="0D6ABBDE" w14:textId="77777777" w:rsidR="005B15E9" w:rsidRDefault="005B15E9" w:rsidP="00F31466">
      <w:pPr>
        <w:spacing w:after="0" w:line="240" w:lineRule="auto"/>
        <w:ind w:left="3969"/>
        <w:jc w:val="center"/>
        <w:rPr>
          <w:bCs/>
          <w:szCs w:val="22"/>
        </w:rPr>
      </w:pPr>
    </w:p>
    <w:p w14:paraId="37A215E1" w14:textId="77777777" w:rsidR="005B15E9" w:rsidRDefault="005B15E9" w:rsidP="00F31466">
      <w:pPr>
        <w:spacing w:after="0" w:line="240" w:lineRule="auto"/>
        <w:ind w:left="3969"/>
        <w:jc w:val="center"/>
        <w:rPr>
          <w:bCs/>
          <w:szCs w:val="22"/>
        </w:rPr>
      </w:pPr>
    </w:p>
    <w:p w14:paraId="67FDE1EF" w14:textId="77777777" w:rsidR="005B15E9" w:rsidRDefault="005B15E9" w:rsidP="00F31466">
      <w:pPr>
        <w:spacing w:after="0" w:line="240" w:lineRule="auto"/>
        <w:ind w:left="3969"/>
        <w:jc w:val="center"/>
        <w:rPr>
          <w:bCs/>
          <w:szCs w:val="22"/>
        </w:rPr>
      </w:pPr>
    </w:p>
    <w:p w14:paraId="2DDE0441" w14:textId="77777777" w:rsidR="005B15E9" w:rsidRDefault="005B15E9" w:rsidP="00F31466">
      <w:pPr>
        <w:spacing w:after="0" w:line="240" w:lineRule="auto"/>
        <w:ind w:left="3969"/>
        <w:jc w:val="center"/>
        <w:rPr>
          <w:bCs/>
          <w:szCs w:val="22"/>
        </w:rPr>
      </w:pPr>
    </w:p>
    <w:p w14:paraId="3108A098" w14:textId="77777777" w:rsidR="005B15E9" w:rsidRDefault="005B15E9" w:rsidP="00F31466">
      <w:pPr>
        <w:spacing w:after="0" w:line="240" w:lineRule="auto"/>
        <w:ind w:left="3969"/>
        <w:jc w:val="center"/>
        <w:rPr>
          <w:bCs/>
          <w:szCs w:val="22"/>
        </w:rPr>
      </w:pPr>
    </w:p>
    <w:p w14:paraId="7EE32D15" w14:textId="77777777" w:rsidR="005B15E9" w:rsidRDefault="005B15E9" w:rsidP="00F31466">
      <w:pPr>
        <w:spacing w:after="0" w:line="240" w:lineRule="auto"/>
        <w:ind w:left="3969"/>
        <w:jc w:val="center"/>
        <w:rPr>
          <w:bCs/>
          <w:szCs w:val="22"/>
        </w:rPr>
      </w:pPr>
    </w:p>
    <w:p w14:paraId="57F2B14B" w14:textId="77777777" w:rsidR="005B15E9" w:rsidRDefault="005B15E9" w:rsidP="00F31466">
      <w:pPr>
        <w:spacing w:after="0" w:line="240" w:lineRule="auto"/>
        <w:ind w:left="3969"/>
        <w:jc w:val="center"/>
        <w:rPr>
          <w:bCs/>
          <w:szCs w:val="22"/>
        </w:rPr>
      </w:pPr>
    </w:p>
    <w:p w14:paraId="707D359E" w14:textId="77777777" w:rsidR="005B15E9" w:rsidRDefault="005B15E9" w:rsidP="00F31466">
      <w:pPr>
        <w:spacing w:after="0" w:line="240" w:lineRule="auto"/>
        <w:ind w:left="3969"/>
        <w:jc w:val="center"/>
        <w:rPr>
          <w:bCs/>
          <w:szCs w:val="22"/>
        </w:rPr>
      </w:pPr>
    </w:p>
    <w:p w14:paraId="441F3FA3" w14:textId="13EF3BD3" w:rsidR="0070449D" w:rsidRPr="00BE7EB9" w:rsidRDefault="0070449D" w:rsidP="0070449D">
      <w:pPr>
        <w:spacing w:after="240" w:line="276" w:lineRule="auto"/>
        <w:rPr>
          <w:rFonts w:cs="Calibri"/>
          <w:b/>
          <w:bCs/>
          <w:color w:val="C00000"/>
        </w:rPr>
      </w:pPr>
      <w:r w:rsidRPr="00BE7EB9">
        <w:rPr>
          <w:rFonts w:cs="Calibri"/>
          <w:b/>
          <w:bCs/>
          <w:color w:val="C00000"/>
        </w:rPr>
        <w:t>N</w:t>
      </w:r>
      <w:r>
        <w:rPr>
          <w:rFonts w:cs="Calibri"/>
          <w:b/>
          <w:bCs/>
          <w:color w:val="C00000"/>
        </w:rPr>
        <w:t>ota esplicativa 1)</w:t>
      </w:r>
    </w:p>
    <w:p w14:paraId="7DD93271" w14:textId="77777777" w:rsidR="0070449D" w:rsidRPr="00BE7EB9" w:rsidRDefault="0070449D" w:rsidP="0070449D">
      <w:pPr>
        <w:spacing w:after="0" w:line="276" w:lineRule="auto"/>
        <w:rPr>
          <w:rFonts w:cs="Calibri"/>
          <w:b/>
          <w:bCs/>
          <w:iCs/>
        </w:rPr>
      </w:pPr>
      <w:r w:rsidRPr="00BE7EB9">
        <w:rPr>
          <w:rFonts w:cs="Calibri"/>
          <w:b/>
          <w:iCs/>
        </w:rPr>
        <w:t>Criteri per la determinazione della titolarità effettiva di clienti diversi dalle persone fisiche</w:t>
      </w:r>
    </w:p>
    <w:p w14:paraId="10711E47" w14:textId="77777777" w:rsidR="0070449D" w:rsidRPr="00BE7EB9" w:rsidRDefault="0070449D" w:rsidP="0070449D">
      <w:pPr>
        <w:spacing w:after="120" w:line="276" w:lineRule="auto"/>
        <w:rPr>
          <w:rFonts w:cs="Calibri"/>
          <w:i/>
        </w:rPr>
      </w:pPr>
      <w:r w:rsidRPr="00BE7EB9">
        <w:rPr>
          <w:rFonts w:cs="Calibri"/>
          <w:i/>
        </w:rPr>
        <w:t>(ex art. 20 del D.lgs. n. 231 del 21 novembre 2007)</w:t>
      </w:r>
      <w:r w:rsidRPr="00BE7EB9">
        <w:rPr>
          <w:rStyle w:val="Rimandonotaapidipagina"/>
          <w:rFonts w:cs="Calibri"/>
          <w:i/>
        </w:rPr>
        <w:footnoteReference w:id="1"/>
      </w:r>
    </w:p>
    <w:p w14:paraId="5EA33BC5" w14:textId="77777777" w:rsidR="0070449D" w:rsidRPr="00BE7EB9" w:rsidRDefault="0070449D" w:rsidP="0070449D">
      <w:pPr>
        <w:numPr>
          <w:ilvl w:val="0"/>
          <w:numId w:val="22"/>
        </w:numPr>
        <w:spacing w:before="120" w:after="0" w:line="276" w:lineRule="auto"/>
        <w:ind w:left="578" w:hanging="357"/>
        <w:rPr>
          <w:rFonts w:cs="Calibri"/>
        </w:rPr>
      </w:pPr>
      <w:r w:rsidRPr="00BE7EB9">
        <w:rPr>
          <w:rFonts w:cs="Calibri"/>
        </w:rPr>
        <w:t>Il titolare effettivo di clienti diversi dalle persone fisiche coincide con la persona fisica o le persone fisiche cui, in ultima istanza, è attribuibile la proprietà diretta o indiretta dell'ente ovvero il relativo controllo.</w:t>
      </w:r>
    </w:p>
    <w:p w14:paraId="3738D453" w14:textId="77777777" w:rsidR="0070449D" w:rsidRPr="00BE7EB9" w:rsidRDefault="0070449D" w:rsidP="0070449D">
      <w:pPr>
        <w:numPr>
          <w:ilvl w:val="0"/>
          <w:numId w:val="22"/>
        </w:numPr>
        <w:spacing w:before="120" w:after="0" w:line="276" w:lineRule="auto"/>
        <w:ind w:left="578" w:hanging="357"/>
        <w:rPr>
          <w:rFonts w:cs="Calibri"/>
        </w:rPr>
      </w:pPr>
      <w:r w:rsidRPr="00BE7EB9">
        <w:rPr>
          <w:rFonts w:cs="Calibri"/>
        </w:rPr>
        <w:t>Nel caso in cui l’ente sia una società di capitali:</w:t>
      </w:r>
    </w:p>
    <w:p w14:paraId="1A36533D" w14:textId="77777777" w:rsidR="0070449D" w:rsidRPr="00BE7EB9" w:rsidRDefault="0070449D" w:rsidP="0070449D">
      <w:pPr>
        <w:numPr>
          <w:ilvl w:val="0"/>
          <w:numId w:val="23"/>
        </w:numPr>
        <w:spacing w:after="0" w:line="276" w:lineRule="auto"/>
        <w:ind w:left="1134"/>
        <w:rPr>
          <w:rFonts w:cs="Calibri"/>
          <w:i/>
        </w:rPr>
      </w:pPr>
      <w:r w:rsidRPr="00BE7EB9">
        <w:rPr>
          <w:rFonts w:cs="Calibri"/>
          <w:i/>
        </w:rPr>
        <w:t>costituisce indicazione di proprietà diretta la titolarità di una partecipazione superiore al 25 per cento del capitale dell’ente, detenuta da una persona fisica;</w:t>
      </w:r>
    </w:p>
    <w:p w14:paraId="312411E5" w14:textId="77777777" w:rsidR="0070449D" w:rsidRPr="00BE7EB9" w:rsidRDefault="0070449D" w:rsidP="0070449D">
      <w:pPr>
        <w:numPr>
          <w:ilvl w:val="0"/>
          <w:numId w:val="23"/>
        </w:numPr>
        <w:spacing w:after="0" w:line="276" w:lineRule="auto"/>
        <w:ind w:left="1134"/>
        <w:rPr>
          <w:rFonts w:cs="Calibri"/>
          <w:i/>
        </w:rPr>
      </w:pPr>
      <w:r w:rsidRPr="00BE7EB9">
        <w:rPr>
          <w:rFonts w:cs="Calibri"/>
          <w:i/>
        </w:rPr>
        <w:t>costituisce indicazione di proprietà indiretta la titolarità di una percentuale di partecipazioni superiore al 25 per cento del capitale dell’ente, posseduto per il tramite di società controllate, società fiduciarie o per interposta persona.</w:t>
      </w:r>
    </w:p>
    <w:p w14:paraId="4FCF43A6" w14:textId="77777777" w:rsidR="0070449D" w:rsidRPr="00BE7EB9" w:rsidRDefault="0070449D" w:rsidP="0070449D">
      <w:pPr>
        <w:numPr>
          <w:ilvl w:val="0"/>
          <w:numId w:val="22"/>
        </w:numPr>
        <w:spacing w:before="120" w:after="0" w:line="276" w:lineRule="auto"/>
        <w:ind w:left="578" w:hanging="357"/>
        <w:rPr>
          <w:rFonts w:cs="Calibri"/>
        </w:rPr>
      </w:pPr>
      <w:r w:rsidRPr="00BE7EB9">
        <w:rPr>
          <w:rFonts w:cs="Calibri"/>
        </w:rPr>
        <w:t>Nelle ipotesi in cui l'esame dell'assetto proprietario non consenta di individuare in maniera univoca la persona fisica o le persone fisiche cui è attribuibile la proprietà diretta o indiretta dell'ente, il titolare effettivo coincide con la persona fisica o le persone fisiche cui, in ultima istanza, è attribuibile il controllo del medesimo in forza:</w:t>
      </w:r>
    </w:p>
    <w:p w14:paraId="5D631FC1" w14:textId="77777777" w:rsidR="0070449D" w:rsidRPr="00BE7EB9" w:rsidRDefault="0070449D" w:rsidP="0070449D">
      <w:pPr>
        <w:numPr>
          <w:ilvl w:val="0"/>
          <w:numId w:val="25"/>
        </w:numPr>
        <w:spacing w:after="0" w:line="276" w:lineRule="auto"/>
        <w:ind w:left="1134"/>
        <w:rPr>
          <w:rFonts w:cs="Calibri"/>
          <w:i/>
        </w:rPr>
      </w:pPr>
      <w:r w:rsidRPr="00BE7EB9">
        <w:rPr>
          <w:rFonts w:cs="Calibri"/>
          <w:i/>
        </w:rPr>
        <w:t>del controllo della maggioranza dei voti esercitabili in assemblea ordinaria;</w:t>
      </w:r>
    </w:p>
    <w:p w14:paraId="3EC610E5" w14:textId="77777777" w:rsidR="0070449D" w:rsidRPr="00BE7EB9" w:rsidRDefault="0070449D" w:rsidP="0070449D">
      <w:pPr>
        <w:numPr>
          <w:ilvl w:val="0"/>
          <w:numId w:val="25"/>
        </w:numPr>
        <w:spacing w:after="0" w:line="276" w:lineRule="auto"/>
        <w:ind w:left="1134"/>
        <w:rPr>
          <w:rFonts w:cs="Calibri"/>
          <w:i/>
        </w:rPr>
      </w:pPr>
      <w:r w:rsidRPr="00BE7EB9">
        <w:rPr>
          <w:rFonts w:cs="Calibri"/>
          <w:i/>
        </w:rPr>
        <w:t>del controllo di voti sufficienti per esercitare un'influenza dominante in assemblea ordinaria;</w:t>
      </w:r>
    </w:p>
    <w:p w14:paraId="4F82FC9A" w14:textId="77777777" w:rsidR="0070449D" w:rsidRPr="00BE7EB9" w:rsidRDefault="0070449D" w:rsidP="0070449D">
      <w:pPr>
        <w:numPr>
          <w:ilvl w:val="0"/>
          <w:numId w:val="25"/>
        </w:numPr>
        <w:spacing w:after="0" w:line="276" w:lineRule="auto"/>
        <w:ind w:left="1134"/>
        <w:rPr>
          <w:rFonts w:cs="Calibri"/>
          <w:i/>
        </w:rPr>
      </w:pPr>
      <w:r w:rsidRPr="00BE7EB9">
        <w:rPr>
          <w:rFonts w:cs="Calibri"/>
          <w:i/>
        </w:rPr>
        <w:t>dell'esistenza di particolari vincoli contrattuali che consentano di esercitare un'influenza dominante.</w:t>
      </w:r>
    </w:p>
    <w:p w14:paraId="6F2190DC" w14:textId="77777777" w:rsidR="0070449D" w:rsidRPr="00BE7EB9" w:rsidRDefault="0070449D" w:rsidP="0070449D">
      <w:pPr>
        <w:numPr>
          <w:ilvl w:val="0"/>
          <w:numId w:val="22"/>
        </w:numPr>
        <w:spacing w:before="120" w:after="0" w:line="276" w:lineRule="auto"/>
        <w:ind w:left="578" w:hanging="357"/>
        <w:rPr>
          <w:rFonts w:cs="Calibri"/>
        </w:rPr>
      </w:pPr>
      <w:r w:rsidRPr="00BE7EB9">
        <w:rPr>
          <w:rFonts w:cs="Calibri"/>
        </w:rPr>
        <w:t>Nel caso in cui il cliente sia una persona giuridica privata, di cui al decreto del Presidente della Repubblica 10 febbraio 2000, n. 361, sono cumulativamente individuati, come titolari effettivi:</w:t>
      </w:r>
    </w:p>
    <w:p w14:paraId="75BF3DDB" w14:textId="77777777" w:rsidR="0070449D" w:rsidRPr="00BE7EB9" w:rsidRDefault="0070449D" w:rsidP="0070449D">
      <w:pPr>
        <w:numPr>
          <w:ilvl w:val="0"/>
          <w:numId w:val="24"/>
        </w:numPr>
        <w:spacing w:after="0" w:line="276" w:lineRule="auto"/>
        <w:ind w:left="1134"/>
        <w:rPr>
          <w:rFonts w:cs="Calibri"/>
          <w:i/>
        </w:rPr>
      </w:pPr>
      <w:r w:rsidRPr="00BE7EB9">
        <w:rPr>
          <w:rFonts w:cs="Calibri"/>
          <w:i/>
        </w:rPr>
        <w:t>i fondatori, ove in vita;</w:t>
      </w:r>
    </w:p>
    <w:p w14:paraId="44B4F72A" w14:textId="77777777" w:rsidR="0070449D" w:rsidRPr="00BE7EB9" w:rsidRDefault="0070449D" w:rsidP="0070449D">
      <w:pPr>
        <w:numPr>
          <w:ilvl w:val="0"/>
          <w:numId w:val="24"/>
        </w:numPr>
        <w:spacing w:after="0" w:line="276" w:lineRule="auto"/>
        <w:ind w:left="1134"/>
        <w:rPr>
          <w:rFonts w:cs="Calibri"/>
          <w:i/>
        </w:rPr>
      </w:pPr>
      <w:r w:rsidRPr="00BE7EB9">
        <w:rPr>
          <w:rFonts w:cs="Calibri"/>
          <w:i/>
        </w:rPr>
        <w:t>i beneficiari, quando individuati o facilmente individuabili;</w:t>
      </w:r>
    </w:p>
    <w:p w14:paraId="6D7AE2CB" w14:textId="77777777" w:rsidR="0070449D" w:rsidRPr="00BE7EB9" w:rsidRDefault="0070449D" w:rsidP="0070449D">
      <w:pPr>
        <w:numPr>
          <w:ilvl w:val="0"/>
          <w:numId w:val="24"/>
        </w:numPr>
        <w:spacing w:after="0" w:line="276" w:lineRule="auto"/>
        <w:ind w:left="1134"/>
        <w:rPr>
          <w:rFonts w:cs="Calibri"/>
          <w:i/>
        </w:rPr>
      </w:pPr>
      <w:r w:rsidRPr="00BE7EB9">
        <w:rPr>
          <w:rFonts w:cs="Calibri"/>
          <w:i/>
        </w:rPr>
        <w:t>i titolari di poteri di rappresentanza legale, direzione e amministrazione.</w:t>
      </w:r>
    </w:p>
    <w:p w14:paraId="1E5B6C1A" w14:textId="77777777" w:rsidR="0070449D" w:rsidRPr="00BE7EB9" w:rsidRDefault="0070449D" w:rsidP="0070449D">
      <w:pPr>
        <w:numPr>
          <w:ilvl w:val="0"/>
          <w:numId w:val="22"/>
        </w:numPr>
        <w:spacing w:before="120" w:after="0" w:line="276" w:lineRule="auto"/>
        <w:ind w:left="578" w:hanging="357"/>
        <w:rPr>
          <w:rFonts w:cs="Calibri"/>
        </w:rPr>
      </w:pPr>
      <w:r w:rsidRPr="00BE7EB9">
        <w:rPr>
          <w:rFonts w:cs="Calibri"/>
        </w:rPr>
        <w:t>Qualora l'applicazione dei criteri di cui ai precedenti commi non consenta di individuare univocamente uno o più titolari effettivi, il titolare effettivo coincide con la persona fisica o le persone fisiche titolari, conformemente ai rispettivi assetti organizzativi o statutari, di poteri di rappresentanza legale, amministrazione o direzione della società o del cliente comunque diverso dalla persona fisica.</w:t>
      </w:r>
    </w:p>
    <w:p w14:paraId="40A92C4A" w14:textId="422AA036" w:rsidR="005B15E9" w:rsidRPr="004F2A3F" w:rsidRDefault="0070449D" w:rsidP="004F2A3F">
      <w:pPr>
        <w:numPr>
          <w:ilvl w:val="0"/>
          <w:numId w:val="22"/>
        </w:numPr>
        <w:spacing w:before="120" w:after="0" w:line="276" w:lineRule="auto"/>
        <w:ind w:left="578" w:hanging="357"/>
        <w:rPr>
          <w:rFonts w:cs="Calibri"/>
        </w:rPr>
      </w:pPr>
      <w:r w:rsidRPr="00BE7EB9">
        <w:rPr>
          <w:rFonts w:cs="Calibri"/>
        </w:rPr>
        <w:lastRenderedPageBreak/>
        <w:t>I soggetti obbligati conservano traccia delle verifiche effettuate ai fini dell'individuazione del titolare effettivo (nonché, con specifico riferimento al titolare effettivo individuato ai sensi del comma 5, delle ragioni che non hanno consentito di individuare il titolare effettivo ai sensi dei commi 1, 2, 3 e 4 del presente articolo).</w:t>
      </w:r>
    </w:p>
    <w:sectPr w:rsidR="005B15E9" w:rsidRPr="004F2A3F" w:rsidSect="004F2A3F">
      <w:headerReference w:type="even" r:id="rId16"/>
      <w:headerReference w:type="default" r:id="rId17"/>
      <w:footerReference w:type="default" r:id="rId18"/>
      <w:headerReference w:type="first" r:id="rId19"/>
      <w:footerReference w:type="first" r:id="rId20"/>
      <w:pgSz w:w="11906" w:h="16838"/>
      <w:pgMar w:top="1843" w:right="1134" w:bottom="2041" w:left="1134" w:header="709" w:footer="289" w:gutter="0"/>
      <w:pgNumType w:start="1"/>
      <w:cols w:space="720"/>
      <w:docGrid w:linePitch="360" w:charSpace="-245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49ED54" w14:textId="77777777" w:rsidR="00052387" w:rsidRDefault="00052387">
      <w:pPr>
        <w:spacing w:after="0" w:line="240" w:lineRule="auto"/>
      </w:pPr>
      <w:r>
        <w:separator/>
      </w:r>
    </w:p>
  </w:endnote>
  <w:endnote w:type="continuationSeparator" w:id="0">
    <w:p w14:paraId="5154D331" w14:textId="77777777" w:rsidR="00052387" w:rsidRDefault="000523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DB5EF" w14:textId="77777777" w:rsidR="00B40C33" w:rsidRDefault="00B40C33">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DB5F0" w14:textId="77777777" w:rsidR="00B40C33" w:rsidRDefault="00B40C33">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DB5F2" w14:textId="77777777" w:rsidR="00B40C33" w:rsidRDefault="00B40C33">
    <w:pPr>
      <w:pStyle w:val="Pidipa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DB5F5" w14:textId="77777777" w:rsidR="0000359B" w:rsidRPr="00803379" w:rsidRDefault="00B40C33" w:rsidP="0000359B">
    <w:pPr>
      <w:pStyle w:val="Pidipaginadispari-AdG"/>
      <w:rPr>
        <w:b/>
        <w:bCs/>
        <w:i w:val="0"/>
        <w:noProof/>
        <w:color w:val="C00000"/>
        <w:sz w:val="16"/>
        <w:lang w:eastAsia="it-IT"/>
      </w:rPr>
    </w:pPr>
    <w:r>
      <w:rPr>
        <w:b/>
        <w:bCs/>
        <w:i w:val="0"/>
        <w:noProof/>
        <w:color w:val="C00000"/>
        <w:sz w:val="16"/>
        <w:lang w:eastAsia="it-IT"/>
      </w:rPr>
      <w:drawing>
        <wp:anchor distT="0" distB="0" distL="0" distR="0" simplePos="0" relativeHeight="251660800" behindDoc="1" locked="0" layoutInCell="1" allowOverlap="1" wp14:anchorId="186DB606" wp14:editId="186DB607">
          <wp:simplePos x="0" y="0"/>
          <wp:positionH relativeFrom="column">
            <wp:posOffset>-744220</wp:posOffset>
          </wp:positionH>
          <wp:positionV relativeFrom="page">
            <wp:posOffset>6861810</wp:posOffset>
          </wp:positionV>
          <wp:extent cx="7591425" cy="3819525"/>
          <wp:effectExtent l="0" t="0" r="0" b="0"/>
          <wp:wrapNone/>
          <wp:docPr id="733503378" name="Immagine 15" descr="Immagine che contiene Elementi grafici, schermata, bianco, Carattere&#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15" descr="Immagine che contiene Elementi grafici, schermata, bianco, Carattere&#10;&#10;Descrizione generata automa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91425" cy="3819525"/>
                  </a:xfrm>
                  <a:prstGeom prst="rect">
                    <a:avLst/>
                  </a:prstGeom>
                  <a:noFill/>
                </pic:spPr>
              </pic:pic>
            </a:graphicData>
          </a:graphic>
          <wp14:sizeRelH relativeFrom="page">
            <wp14:pctWidth>0</wp14:pctWidth>
          </wp14:sizeRelH>
          <wp14:sizeRelV relativeFrom="page">
            <wp14:pctHeight>0</wp14:pctHeight>
          </wp14:sizeRelV>
        </wp:anchor>
      </w:drawing>
    </w:r>
    <w:r w:rsidR="0000359B" w:rsidRPr="00803379">
      <w:rPr>
        <w:b/>
        <w:bCs/>
        <w:i w:val="0"/>
        <w:noProof/>
        <w:color w:val="C00000"/>
        <w:sz w:val="16"/>
        <w:lang w:eastAsia="it-IT"/>
      </w:rPr>
      <w:t xml:space="preserve">Dichiarazione </w:t>
    </w:r>
    <w:r>
      <w:rPr>
        <w:b/>
        <w:bCs/>
        <w:noProof/>
        <w:color w:val="C00000"/>
        <w:lang w:eastAsia="it-IT"/>
      </w:rPr>
      <mc:AlternateContent>
        <mc:Choice Requires="wps">
          <w:drawing>
            <wp:anchor distT="45720" distB="45720" distL="114935" distR="114935" simplePos="0" relativeHeight="251656704" behindDoc="0" locked="0" layoutInCell="0" allowOverlap="1" wp14:anchorId="186DB608" wp14:editId="186DB609">
              <wp:simplePos x="0" y="0"/>
              <wp:positionH relativeFrom="margin">
                <wp:posOffset>5576570</wp:posOffset>
              </wp:positionH>
              <wp:positionV relativeFrom="paragraph">
                <wp:posOffset>130175</wp:posOffset>
              </wp:positionV>
              <wp:extent cx="541020" cy="255270"/>
              <wp:effectExtent l="0" t="0" r="0" b="0"/>
              <wp:wrapSquare wrapText="bothSides"/>
              <wp:docPr id="182264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41020" cy="255270"/>
                      </a:xfrm>
                      <a:prstGeom prst="rect">
                        <a:avLst/>
                      </a:prstGeom>
                      <a:solidFill>
                        <a:srgbClr val="FFFFFF">
                          <a:alpha val="0"/>
                        </a:srgbClr>
                      </a:solidFill>
                      <a:ln>
                        <a:noFill/>
                      </a:ln>
                    </wps:spPr>
                    <wps:txbx>
                      <w:txbxContent>
                        <w:p w14:paraId="186DB623" w14:textId="77777777" w:rsidR="0000359B" w:rsidRPr="0045616E" w:rsidRDefault="0000359B" w:rsidP="0000359B">
                          <w:pPr>
                            <w:jc w:val="center"/>
                            <w:rPr>
                              <w:sz w:val="20"/>
                            </w:rPr>
                          </w:pPr>
                          <w:r w:rsidRPr="0045616E">
                            <w:rPr>
                              <w:sz w:val="20"/>
                            </w:rPr>
                            <w:fldChar w:fldCharType="begin"/>
                          </w:r>
                          <w:r w:rsidRPr="0045616E">
                            <w:rPr>
                              <w:sz w:val="20"/>
                            </w:rPr>
                            <w:instrText xml:space="preserve"> PAGE </w:instrText>
                          </w:r>
                          <w:r w:rsidRPr="0045616E">
                            <w:rPr>
                              <w:sz w:val="20"/>
                            </w:rPr>
                            <w:fldChar w:fldCharType="separate"/>
                          </w:r>
                          <w:r w:rsidR="000F2879">
                            <w:rPr>
                              <w:noProof/>
                              <w:sz w:val="20"/>
                            </w:rPr>
                            <w:t>2</w:t>
                          </w:r>
                          <w:r w:rsidRPr="0045616E">
                            <w:rPr>
                              <w:sz w:val="20"/>
                            </w:rPr>
                            <w:fldChar w:fldCharType="end"/>
                          </w:r>
                        </w:p>
                      </w:txbxContent>
                    </wps:txbx>
                    <wps:bodyPr rot="0" vert="horz" wrap="square" lIns="93345" tIns="47625" rIns="93345" bIns="47625"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6DB608" id="_x0000_t202" coordsize="21600,21600" o:spt="202" path="m,l,21600r21600,l21600,xe">
              <v:stroke joinstyle="miter"/>
              <v:path gradientshapeok="t" o:connecttype="rect"/>
            </v:shapetype>
            <v:shape id="Text Box 11" o:spid="_x0000_s1031" type="#_x0000_t202" style="position:absolute;left:0;text-align:left;margin-left:439.1pt;margin-top:10.25pt;width:42.6pt;height:20.1pt;z-index:251656704;visibility:visible;mso-wrap-style:square;mso-width-percent:0;mso-height-percent:0;mso-wrap-distance-left:9.05pt;mso-wrap-distance-top:3.6pt;mso-wrap-distance-right:9.05pt;mso-wrap-distance-bottom:3.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" o:allowincell="f" stroked="f">
              <v:fill opacity="0"/>
              <v:textbox inset="7.35pt,3.75pt,7.35pt,3.75pt">
                <w:txbxContent>
                  <w:p w14:paraId="186DB623" w14:textId="77777777" w:rsidR="0000359B" w:rsidRPr="0045616E" w:rsidRDefault="0000359B" w:rsidP="0000359B">
                    <w:pPr>
                      <w:jc w:val="center"/>
                      <w:rPr>
                        <w:sz w:val="20"/>
                      </w:rPr>
                    </w:pPr>
                    <w:r w:rsidRPr="0045616E">
                      <w:rPr>
                        <w:sz w:val="20"/>
                      </w:rPr>
                      <w:fldChar w:fldCharType="begin"/>
                    </w:r>
                    <w:r w:rsidRPr="0045616E">
                      <w:rPr>
                        <w:sz w:val="20"/>
                      </w:rPr>
                      <w:instrText xml:space="preserve"> PAGE </w:instrText>
                    </w:r>
                    <w:r w:rsidRPr="0045616E">
                      <w:rPr>
                        <w:sz w:val="20"/>
                      </w:rPr>
                      <w:fldChar w:fldCharType="separate"/>
                    </w:r>
                    <w:r w:rsidR="000F2879">
                      <w:rPr>
                        <w:noProof/>
                        <w:sz w:val="20"/>
                      </w:rPr>
                      <w:t>2</w:t>
                    </w:r>
                    <w:r w:rsidRPr="0045616E">
                      <w:rPr>
                        <w:sz w:val="20"/>
                      </w:rPr>
                      <w:fldChar w:fldCharType="end"/>
                    </w:r>
                  </w:p>
                </w:txbxContent>
              </v:textbox>
              <w10:wrap type="square" anchorx="margin"/>
            </v:shape>
          </w:pict>
        </mc:Fallback>
      </mc:AlternateContent>
    </w:r>
    <w:r>
      <w:rPr>
        <w:b/>
        <w:bCs/>
        <w:noProof/>
        <w:color w:val="C00000"/>
        <w:lang w:eastAsia="it-IT"/>
      </w:rPr>
      <mc:AlternateContent>
        <mc:Choice Requires="wps">
          <w:drawing>
            <wp:anchor distT="0" distB="0" distL="114300" distR="114300" simplePos="0" relativeHeight="251658752" behindDoc="1" locked="0" layoutInCell="0" allowOverlap="1" wp14:anchorId="186DB60A" wp14:editId="186DB60B">
              <wp:simplePos x="0" y="0"/>
              <wp:positionH relativeFrom="column">
                <wp:posOffset>5770245</wp:posOffset>
              </wp:positionH>
              <wp:positionV relativeFrom="page">
                <wp:posOffset>9932670</wp:posOffset>
              </wp:positionV>
              <wp:extent cx="457200" cy="230505"/>
              <wp:effectExtent l="0" t="0" r="0" b="0"/>
              <wp:wrapNone/>
              <wp:docPr id="1672953454"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0" cy="230505"/>
                      </a:xfrm>
                      <a:prstGeom prst="rect">
                        <a:avLst/>
                      </a:prstGeom>
                      <a:noFill/>
                      <a:ln>
                        <a:noFill/>
                      </a:ln>
                      <a:effec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E8EF78A" id="Rectangle 10" o:spid="_x0000_s1026" style="position:absolute;margin-left:454.35pt;margin-top:782.1pt;width:36pt;height:18.15pt;z-index:-251657728;visibility:visible;mso-wrap-style:non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" o:allowincell="f" filled="f" stroked="f">
              <w10:wrap anchory="page"/>
            </v:rect>
          </w:pict>
        </mc:Fallback>
      </mc:AlternateContent>
    </w:r>
    <w:r>
      <w:rPr>
        <w:b/>
        <w:bCs/>
        <w:noProof/>
        <w:color w:val="C00000"/>
        <w:lang w:eastAsia="it-IT"/>
      </w:rPr>
      <mc:AlternateContent>
        <mc:Choice Requires="wps">
          <w:drawing>
            <wp:anchor distT="0" distB="0" distL="114300" distR="114300" simplePos="0" relativeHeight="251659776" behindDoc="1" locked="0" layoutInCell="0" allowOverlap="1" wp14:anchorId="186DB60C" wp14:editId="186DB60D">
              <wp:simplePos x="0" y="0"/>
              <wp:positionH relativeFrom="column">
                <wp:posOffset>635</wp:posOffset>
              </wp:positionH>
              <wp:positionV relativeFrom="page">
                <wp:posOffset>0</wp:posOffset>
              </wp:positionV>
              <wp:extent cx="457200" cy="230505"/>
              <wp:effectExtent l="0" t="0" r="0" b="0"/>
              <wp:wrapNone/>
              <wp:docPr id="1731380805"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0" cy="230505"/>
                      </a:xfrm>
                      <a:prstGeom prst="rect">
                        <a:avLst/>
                      </a:prstGeom>
                      <a:noFill/>
                      <a:ln>
                        <a:noFill/>
                      </a:ln>
                      <a:effec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5372719" id="Rectangle 9" o:spid="_x0000_s1026" style="position:absolute;margin-left:.05pt;margin-top:0;width:36pt;height:18.15pt;z-index:-251656704;visibility:visible;mso-wrap-style:non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" o:allowincell="f" filled="f" stroked="f">
              <w10:wrap anchory="page"/>
            </v:rect>
          </w:pict>
        </mc:Fallback>
      </mc:AlternateContent>
    </w:r>
    <w:r w:rsidR="007975D5" w:rsidRPr="00803379">
      <w:rPr>
        <w:b/>
        <w:bCs/>
        <w:i w:val="0"/>
        <w:noProof/>
        <w:color w:val="C00000"/>
        <w:sz w:val="16"/>
        <w:lang w:eastAsia="it-IT"/>
      </w:rPr>
      <w:t xml:space="preserve">di spesa e </w:t>
    </w:r>
    <w:r w:rsidR="00774EF7" w:rsidRPr="00803379">
      <w:rPr>
        <w:b/>
        <w:bCs/>
        <w:i w:val="0"/>
        <w:noProof/>
        <w:color w:val="C00000"/>
        <w:sz w:val="16"/>
        <w:lang w:eastAsia="it-IT"/>
      </w:rPr>
      <w:t>richiesta di liquidazione intermedia</w:t>
    </w:r>
    <w:r w:rsidR="0000359B" w:rsidRPr="00803379">
      <w:rPr>
        <w:b/>
        <w:bCs/>
        <w:color w:val="C00000"/>
      </w:rPr>
      <w:t xml:space="preserve"> </w:t>
    </w:r>
  </w:p>
  <w:p w14:paraId="186DB5F6" w14:textId="77777777" w:rsidR="0000359B" w:rsidRDefault="00803379" w:rsidP="0000359B">
    <w:pPr>
      <w:pStyle w:val="Pidipaginadispari-Titolodocumento"/>
      <w:rPr>
        <w:color w:val="404040"/>
      </w:rPr>
    </w:pPr>
    <w:r>
      <w:rPr>
        <w:color w:val="C00000"/>
      </w:rPr>
      <w:t>Linee Guida per la gestione e la rendicontazione dei progetti</w:t>
    </w:r>
    <w:r w:rsidR="0000359B">
      <w:rPr>
        <w:color w:val="404040"/>
      </w:rPr>
      <w:tab/>
    </w:r>
  </w:p>
  <w:p w14:paraId="186DB5F7" w14:textId="77777777" w:rsidR="0000359B" w:rsidRDefault="0000359B" w:rsidP="0000359B">
    <w:pPr>
      <w:pStyle w:val="Pidipaginadispari-AdG"/>
    </w:pPr>
    <w:r>
      <w:rPr>
        <w:b/>
        <w:i w:val="0"/>
      </w:rPr>
      <w:t>Direzione di Progetto Economia Urbana, Moda e Design</w:t>
    </w:r>
  </w:p>
  <w:p w14:paraId="186DB5F8" w14:textId="77777777" w:rsidR="0000359B" w:rsidRDefault="0000359B" w:rsidP="0000359B">
    <w:pPr>
      <w:pStyle w:val="Pidipaginadispari-AdG"/>
    </w:pPr>
    <w:r>
      <w:t>PN Metro Plus e Città Medie Sud 2021-2027</w:t>
    </w:r>
  </w:p>
  <w:p w14:paraId="186DB5F9" w14:textId="77777777" w:rsidR="00920D20" w:rsidRDefault="00920D20" w:rsidP="00920D20">
    <w:pPr>
      <w:pStyle w:val="Pidipaginadispari-AdG"/>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DB5FB" w14:textId="77777777" w:rsidR="00440899" w:rsidRDefault="0044089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8BEEE9" w14:textId="77777777" w:rsidR="00052387" w:rsidRDefault="00052387">
      <w:pPr>
        <w:spacing w:after="0" w:line="240" w:lineRule="auto"/>
      </w:pPr>
      <w:r>
        <w:separator/>
      </w:r>
    </w:p>
  </w:footnote>
  <w:footnote w:type="continuationSeparator" w:id="0">
    <w:p w14:paraId="6956D90C" w14:textId="77777777" w:rsidR="00052387" w:rsidRDefault="00052387">
      <w:pPr>
        <w:spacing w:after="0" w:line="240" w:lineRule="auto"/>
      </w:pPr>
      <w:r>
        <w:continuationSeparator/>
      </w:r>
    </w:p>
  </w:footnote>
  <w:footnote w:id="1">
    <w:p w14:paraId="50032B21" w14:textId="77777777" w:rsidR="0070449D" w:rsidRDefault="0070449D" w:rsidP="0070449D">
      <w:pPr>
        <w:pStyle w:val="Testonotaapidipagina"/>
      </w:pPr>
      <w:r>
        <w:rPr>
          <w:rStyle w:val="Caratterinotaapidipagina"/>
        </w:rPr>
        <w:footnoteRef/>
      </w:r>
      <w:r>
        <w:t xml:space="preserve"> Articolo così modificato dal D.lgs. 25 n. 90 del maggio 2017 e successivamente dal D.lgs. n. 125 del 4 ottobre 2019.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DB5E9" w14:textId="77777777" w:rsidR="00B40C33" w:rsidRDefault="00B40C33">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DB5EA" w14:textId="77777777" w:rsidR="00AE61FD" w:rsidRDefault="00AE61FD" w:rsidP="001236AA">
    <w:pPr>
      <w:pStyle w:val="Intestazione"/>
    </w:pPr>
  </w:p>
  <w:p w14:paraId="186DB5EB" w14:textId="77777777" w:rsidR="001236AA" w:rsidRPr="001236AA" w:rsidRDefault="001236AA" w:rsidP="001236AA">
    <w:pPr>
      <w:pStyle w:val="Intestazione"/>
    </w:pPr>
  </w:p>
  <w:p w14:paraId="186DB5EC" w14:textId="77777777" w:rsidR="001236AA" w:rsidRDefault="00B40C33" w:rsidP="001236AA">
    <w:pPr>
      <w:pStyle w:val="Intestazione"/>
    </w:pPr>
    <w:r>
      <w:rPr>
        <w:noProof/>
        <w:lang w:eastAsia="it-IT"/>
      </w:rPr>
      <w:drawing>
        <wp:inline distT="0" distB="0" distL="0" distR="0" wp14:anchorId="186DB5FC" wp14:editId="186DB5FD">
          <wp:extent cx="6122670" cy="647700"/>
          <wp:effectExtent l="0" t="0" r="0" b="0"/>
          <wp:docPr id="38" name="Immagine 873821554" descr="Loghi 21-27 - Copi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873821554" descr="Loghi 21-27 - Copia"/>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2670" cy="647700"/>
                  </a:xfrm>
                  <a:prstGeom prst="rect">
                    <a:avLst/>
                  </a:prstGeom>
                  <a:noFill/>
                  <a:ln>
                    <a:noFill/>
                  </a:ln>
                </pic:spPr>
              </pic:pic>
            </a:graphicData>
          </a:graphic>
        </wp:inline>
      </w:drawing>
    </w:r>
  </w:p>
  <w:p w14:paraId="186DB5ED" w14:textId="77777777" w:rsidR="00AE61FD" w:rsidRDefault="00AE61FD" w:rsidP="001236AA">
    <w:pPr>
      <w:pStyle w:val="Intestazione"/>
    </w:pPr>
  </w:p>
  <w:p w14:paraId="186DB5EE" w14:textId="77777777" w:rsidR="00AE61FD" w:rsidRPr="001236AA" w:rsidRDefault="00B40C33" w:rsidP="001236AA">
    <w:pPr>
      <w:pStyle w:val="Intestazione"/>
    </w:pPr>
    <w:r>
      <w:rPr>
        <w:noProof/>
        <w:lang w:eastAsia="it-IT"/>
      </w:rPr>
      <w:drawing>
        <wp:anchor distT="0" distB="0" distL="114300" distR="114300" simplePos="0" relativeHeight="251654656" behindDoc="0" locked="0" layoutInCell="1" allowOverlap="1" wp14:anchorId="186DB5FE" wp14:editId="186DB5FF">
          <wp:simplePos x="0" y="0"/>
          <wp:positionH relativeFrom="page">
            <wp:posOffset>0</wp:posOffset>
          </wp:positionH>
          <wp:positionV relativeFrom="page">
            <wp:posOffset>1544320</wp:posOffset>
          </wp:positionV>
          <wp:extent cx="7626350" cy="7910830"/>
          <wp:effectExtent l="0" t="0" r="0" b="0"/>
          <wp:wrapTopAndBottom/>
          <wp:docPr id="39" name="Immagine 307230500" descr="Immagine che contiene schermata, Rettangolo, quadrato&#10;&#10;&#10;&#10;&#10;&#10;&#10;&#10;&#10;&#10;&#10;&#10;&#10;&#10;&#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307230500" descr="Immagine che contiene schermata, Rettangolo, quadrato&#10;&#10;&#10;&#10;&#10;&#10;&#10;&#10;&#10;&#10;&#10;&#10;&#10;&#10;&#10;&#10;Descrizione generata automaticamente"/>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626350" cy="7910830"/>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it-IT"/>
      </w:rPr>
      <mc:AlternateContent>
        <mc:Choice Requires="wps">
          <w:drawing>
            <wp:anchor distT="0" distB="0" distL="114300" distR="114300" simplePos="0" relativeHeight="251655680" behindDoc="0" locked="0" layoutInCell="1" allowOverlap="1" wp14:anchorId="186DB600" wp14:editId="186DB601">
              <wp:simplePos x="0" y="0"/>
              <wp:positionH relativeFrom="page">
                <wp:posOffset>34290</wp:posOffset>
              </wp:positionH>
              <wp:positionV relativeFrom="paragraph">
                <wp:posOffset>3450590</wp:posOffset>
              </wp:positionV>
              <wp:extent cx="7522845" cy="8246745"/>
              <wp:effectExtent l="0" t="0" r="0" b="0"/>
              <wp:wrapNone/>
              <wp:docPr id="26569436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522845" cy="8246745"/>
                      </a:xfrm>
                      <a:prstGeom prst="rect">
                        <a:avLst/>
                      </a:prstGeom>
                      <a:noFill/>
                      <a:ln>
                        <a:noFill/>
                      </a:ln>
                    </wps:spPr>
                    <wps:txbx>
                      <w:txbxContent>
                        <w:p w14:paraId="186DB621" w14:textId="77777777" w:rsidR="00B434DD" w:rsidRPr="00B62895" w:rsidRDefault="00B434DD" w:rsidP="00B434DD">
                          <w:pPr>
                            <w:pStyle w:val="PONMetroCopertina"/>
                            <w:jc w:val="center"/>
                            <w:rPr>
                              <w:b/>
                              <w:sz w:val="72"/>
                              <w:szCs w:val="72"/>
                            </w:rPr>
                          </w:pPr>
                          <w:r w:rsidRPr="00B62895">
                            <w:rPr>
                              <w:b/>
                              <w:sz w:val="72"/>
                              <w:szCs w:val="72"/>
                            </w:rPr>
                            <w:t>PN Metro Plus e Città Medie Sud 2021-2027</w:t>
                          </w:r>
                        </w:p>
                        <w:p w14:paraId="186DB622" w14:textId="77777777" w:rsidR="00B434DD" w:rsidRPr="00B434DD" w:rsidRDefault="00B434DD" w:rsidP="00B434DD">
                          <w:pPr>
                            <w:pStyle w:val="PONMetroTitoloCopertina"/>
                            <w:jc w:val="center"/>
                            <w:rPr>
                              <w:rFonts w:cs="Calibri"/>
                              <w:sz w:val="56"/>
                              <w:szCs w:val="56"/>
                            </w:rPr>
                          </w:pPr>
                          <w:r>
                            <w:rPr>
                              <w:sz w:val="48"/>
                              <w:szCs w:val="48"/>
                            </w:rPr>
                            <w:t>Titolo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w:pict>
            <v:shapetype w14:anchorId="186DB600" id="_x0000_t202" coordsize="21600,21600" o:spt="202" path="m,l,21600r21600,l21600,xe">
              <v:stroke joinstyle="miter"/>
              <v:path gradientshapeok="t" o:connecttype="rect"/>
            </v:shapetype>
            <v:shape id="Text Box 12" o:spid="_x0000_s1030" type="#_x0000_t202" style="position:absolute;left:0;text-align:left;margin-left:2.7pt;margin-top:271.7pt;width:592.35pt;height:649.3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" filled="f" stroked="f">
              <v:textbox style="mso-fit-shape-to-text:t">
                <w:txbxContent>
                  <w:p w14:paraId="186DB621" w14:textId="77777777" w:rsidR="00B434DD" w:rsidRPr="00B62895" w:rsidRDefault="00B434DD" w:rsidP="00B434DD">
                    <w:pPr>
                      <w:pStyle w:val="PONMetroCopertina"/>
                      <w:jc w:val="center"/>
                      <w:rPr>
                        <w:b/>
                        <w:sz w:val="72"/>
                        <w:szCs w:val="72"/>
                      </w:rPr>
                    </w:pPr>
                    <w:r w:rsidRPr="00B62895">
                      <w:rPr>
                        <w:b/>
                        <w:sz w:val="72"/>
                        <w:szCs w:val="72"/>
                      </w:rPr>
                      <w:t>PN Metro Plus e Città Medie Sud 2021-2027</w:t>
                    </w:r>
                  </w:p>
                  <w:p w14:paraId="186DB622" w14:textId="77777777" w:rsidR="00B434DD" w:rsidRPr="00B434DD" w:rsidRDefault="00B434DD" w:rsidP="00B434DD">
                    <w:pPr>
                      <w:pStyle w:val="PONMetroTitoloCopertina"/>
                      <w:jc w:val="center"/>
                      <w:rPr>
                        <w:rFonts w:cs="Calibri"/>
                        <w:sz w:val="56"/>
                        <w:szCs w:val="56"/>
                      </w:rPr>
                    </w:pPr>
                    <w:r>
                      <w:rPr>
                        <w:sz w:val="48"/>
                        <w:szCs w:val="48"/>
                      </w:rPr>
                      <w:t>Titolo</w:t>
                    </w:r>
                  </w:p>
                </w:txbxContent>
              </v:textbox>
              <w10:wrap anchorx="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DB5F1" w14:textId="77777777" w:rsidR="00B434DD" w:rsidRDefault="00B40C33" w:rsidP="00B434DD">
    <w:pPr>
      <w:pStyle w:val="Intestazione"/>
      <w:jc w:val="center"/>
    </w:pPr>
    <w:r>
      <w:rPr>
        <w:noProof/>
        <w:lang w:eastAsia="it-IT"/>
      </w:rPr>
      <w:drawing>
        <wp:inline distT="0" distB="0" distL="0" distR="0" wp14:anchorId="186DB602" wp14:editId="186DB603">
          <wp:extent cx="6122670" cy="647700"/>
          <wp:effectExtent l="0" t="0" r="0" b="0"/>
          <wp:docPr id="40" name="Immagine 40" descr="Loghi 21-27 - Copi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21" descr="Loghi 21-27 - Copia"/>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2670" cy="647700"/>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DB5F3" w14:textId="77777777" w:rsidR="00440899" w:rsidRDefault="00440899"/>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DB5F4" w14:textId="77777777" w:rsidR="00440899" w:rsidRPr="000E2B5E" w:rsidRDefault="00B40C33" w:rsidP="00F3088A">
    <w:pPr>
      <w:pStyle w:val="Intestazione"/>
      <w:jc w:val="center"/>
    </w:pPr>
    <w:r>
      <w:rPr>
        <w:noProof/>
        <w:lang w:eastAsia="it-IT"/>
      </w:rPr>
      <w:drawing>
        <wp:inline distT="0" distB="0" distL="0" distR="0" wp14:anchorId="186DB604" wp14:editId="186DB605">
          <wp:extent cx="6135370" cy="638175"/>
          <wp:effectExtent l="0" t="0" r="0" b="0"/>
          <wp:docPr id="556123041"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35370" cy="638175"/>
                  </a:xfrm>
                  <a:prstGeom prst="rect">
                    <a:avLst/>
                  </a:prstGeom>
                  <a:noFill/>
                  <a:ln>
                    <a:noFill/>
                  </a:ln>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DB5FA" w14:textId="77777777" w:rsidR="00440899" w:rsidRDefault="0044089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1"/>
    <w:name w:val="WW8Num1"/>
    <w:lvl w:ilvl="0">
      <w:start w:val="1"/>
      <w:numFmt w:val="decimal"/>
      <w:lvlText w:val="%1."/>
      <w:lvlJc w:val="left"/>
      <w:pPr>
        <w:tabs>
          <w:tab w:val="num" w:pos="0"/>
        </w:tabs>
        <w:ind w:left="1080" w:hanging="360"/>
      </w:pPr>
      <w:rPr>
        <w:rFonts w:cs="Times New Roman"/>
        <w:b/>
        <w:strike w:val="0"/>
        <w:dstrike w:val="0"/>
        <w:color w:val="4F81BD"/>
        <w:sz w:val="22"/>
        <w:szCs w:val="22"/>
      </w:rPr>
    </w:lvl>
  </w:abstractNum>
  <w:abstractNum w:abstractNumId="1" w15:restartNumberingAfterBreak="0">
    <w:nsid w:val="00000002"/>
    <w:multiLevelType w:val="singleLevel"/>
    <w:tmpl w:val="00000002"/>
    <w:name w:val="WW8Num2"/>
    <w:lvl w:ilvl="0">
      <w:start w:val="1"/>
      <w:numFmt w:val="lowerLetter"/>
      <w:lvlText w:val="%1)"/>
      <w:lvlJc w:val="left"/>
      <w:pPr>
        <w:tabs>
          <w:tab w:val="num" w:pos="0"/>
        </w:tabs>
        <w:ind w:left="1068" w:hanging="360"/>
      </w:p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cs="Symbol" w:hint="default"/>
      </w:rPr>
    </w:lvl>
  </w:abstractNum>
  <w:abstractNum w:abstractNumId="3" w15:restartNumberingAfterBreak="0">
    <w:nsid w:val="00000004"/>
    <w:multiLevelType w:val="singleLevel"/>
    <w:tmpl w:val="00000004"/>
    <w:name w:val="WW8Num4"/>
    <w:lvl w:ilvl="0">
      <w:start w:val="1"/>
      <w:numFmt w:val="bullet"/>
      <w:lvlText w:val=""/>
      <w:lvlJc w:val="left"/>
      <w:pPr>
        <w:tabs>
          <w:tab w:val="num" w:pos="0"/>
        </w:tabs>
        <w:ind w:left="1080" w:hanging="360"/>
      </w:pPr>
      <w:rPr>
        <w:rFonts w:ascii="Symbol" w:hAnsi="Symbol" w:cs="Symbol" w:hint="default"/>
      </w:rPr>
    </w:lvl>
  </w:abstractNum>
  <w:abstractNum w:abstractNumId="4" w15:restartNumberingAfterBreak="0">
    <w:nsid w:val="00000005"/>
    <w:multiLevelType w:val="singleLevel"/>
    <w:tmpl w:val="00000005"/>
    <w:name w:val="WW8Num5"/>
    <w:lvl w:ilvl="0">
      <w:start w:val="1"/>
      <w:numFmt w:val="bullet"/>
      <w:lvlText w:val=""/>
      <w:lvlJc w:val="left"/>
      <w:pPr>
        <w:tabs>
          <w:tab w:val="num" w:pos="0"/>
        </w:tabs>
        <w:ind w:left="1068" w:hanging="360"/>
      </w:pPr>
      <w:rPr>
        <w:rFonts w:ascii="Symbol" w:hAnsi="Symbol" w:cs="Symbol" w:hint="default"/>
      </w:rPr>
    </w:lvl>
  </w:abstractNum>
  <w:abstractNum w:abstractNumId="5" w15:restartNumberingAfterBreak="0">
    <w:nsid w:val="00000006"/>
    <w:multiLevelType w:val="multilevel"/>
    <w:tmpl w:val="0000000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15:restartNumberingAfterBreak="0">
    <w:nsid w:val="03DA00F0"/>
    <w:multiLevelType w:val="multilevel"/>
    <w:tmpl w:val="50C89A94"/>
    <w:lvl w:ilvl="0">
      <w:start w:val="1"/>
      <w:numFmt w:val="bullet"/>
      <w:lvlText w:val=""/>
      <w:lvlJc w:val="left"/>
      <w:pPr>
        <w:tabs>
          <w:tab w:val="num" w:pos="0"/>
        </w:tabs>
        <w:ind w:left="360" w:hanging="360"/>
      </w:pPr>
      <w:rPr>
        <w:rFonts w:ascii="Wingdings" w:hAnsi="Wingdings" w:cs="Wingdings"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7" w15:restartNumberingAfterBreak="0">
    <w:nsid w:val="07516FD6"/>
    <w:multiLevelType w:val="hybridMultilevel"/>
    <w:tmpl w:val="8A58E5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090D6118"/>
    <w:multiLevelType w:val="hybridMultilevel"/>
    <w:tmpl w:val="284A19D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0B7A703E"/>
    <w:multiLevelType w:val="multilevel"/>
    <w:tmpl w:val="B0C2700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0BC23DAE"/>
    <w:multiLevelType w:val="hybridMultilevel"/>
    <w:tmpl w:val="D5D49FDE"/>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1" w15:restartNumberingAfterBreak="0">
    <w:nsid w:val="0D3722A5"/>
    <w:multiLevelType w:val="multilevel"/>
    <w:tmpl w:val="918C2486"/>
    <w:lvl w:ilvl="0">
      <w:start w:val="1"/>
      <w:numFmt w:val="bullet"/>
      <w:lvlText w:val=""/>
      <w:lvlJc w:val="left"/>
      <w:pPr>
        <w:tabs>
          <w:tab w:val="num" w:pos="0"/>
        </w:tabs>
        <w:ind w:left="580" w:hanging="360"/>
      </w:pPr>
      <w:rPr>
        <w:rFonts w:ascii="Symbol" w:hAnsi="Symbol" w:cs="Symbol" w:hint="default"/>
        <w:b/>
      </w:rPr>
    </w:lvl>
    <w:lvl w:ilvl="1">
      <w:start w:val="1"/>
      <w:numFmt w:val="bullet"/>
      <w:lvlText w:val="¨"/>
      <w:lvlJc w:val="left"/>
      <w:pPr>
        <w:tabs>
          <w:tab w:val="num" w:pos="0"/>
        </w:tabs>
        <w:ind w:left="1300" w:hanging="360"/>
      </w:pPr>
      <w:rPr>
        <w:rFonts w:ascii="Wingdings" w:hAnsi="Wingdings" w:cs="Wingdings" w:hint="default"/>
        <w:b/>
      </w:rPr>
    </w:lvl>
    <w:lvl w:ilvl="2">
      <w:start w:val="1"/>
      <w:numFmt w:val="lowerRoman"/>
      <w:lvlText w:val="%3."/>
      <w:lvlJc w:val="right"/>
      <w:pPr>
        <w:tabs>
          <w:tab w:val="num" w:pos="0"/>
        </w:tabs>
        <w:ind w:left="2020" w:hanging="180"/>
      </w:pPr>
    </w:lvl>
    <w:lvl w:ilvl="3">
      <w:start w:val="1"/>
      <w:numFmt w:val="decimal"/>
      <w:lvlText w:val="%4."/>
      <w:lvlJc w:val="left"/>
      <w:pPr>
        <w:tabs>
          <w:tab w:val="num" w:pos="0"/>
        </w:tabs>
        <w:ind w:left="2740" w:hanging="360"/>
      </w:pPr>
    </w:lvl>
    <w:lvl w:ilvl="4">
      <w:start w:val="1"/>
      <w:numFmt w:val="lowerLetter"/>
      <w:lvlText w:val="%5."/>
      <w:lvlJc w:val="left"/>
      <w:pPr>
        <w:tabs>
          <w:tab w:val="num" w:pos="0"/>
        </w:tabs>
        <w:ind w:left="3460" w:hanging="360"/>
      </w:pPr>
    </w:lvl>
    <w:lvl w:ilvl="5">
      <w:start w:val="1"/>
      <w:numFmt w:val="lowerRoman"/>
      <w:lvlText w:val="%6."/>
      <w:lvlJc w:val="right"/>
      <w:pPr>
        <w:tabs>
          <w:tab w:val="num" w:pos="0"/>
        </w:tabs>
        <w:ind w:left="4180" w:hanging="180"/>
      </w:pPr>
    </w:lvl>
    <w:lvl w:ilvl="6">
      <w:start w:val="1"/>
      <w:numFmt w:val="decimal"/>
      <w:lvlText w:val="%7."/>
      <w:lvlJc w:val="left"/>
      <w:pPr>
        <w:tabs>
          <w:tab w:val="num" w:pos="0"/>
        </w:tabs>
        <w:ind w:left="4900" w:hanging="360"/>
      </w:pPr>
    </w:lvl>
    <w:lvl w:ilvl="7">
      <w:start w:val="1"/>
      <w:numFmt w:val="lowerLetter"/>
      <w:lvlText w:val="%8."/>
      <w:lvlJc w:val="left"/>
      <w:pPr>
        <w:tabs>
          <w:tab w:val="num" w:pos="0"/>
        </w:tabs>
        <w:ind w:left="5620" w:hanging="360"/>
      </w:pPr>
    </w:lvl>
    <w:lvl w:ilvl="8">
      <w:start w:val="1"/>
      <w:numFmt w:val="lowerRoman"/>
      <w:lvlText w:val="%9."/>
      <w:lvlJc w:val="right"/>
      <w:pPr>
        <w:tabs>
          <w:tab w:val="num" w:pos="0"/>
        </w:tabs>
        <w:ind w:left="6340" w:hanging="180"/>
      </w:pPr>
    </w:lvl>
  </w:abstractNum>
  <w:abstractNum w:abstractNumId="12" w15:restartNumberingAfterBreak="0">
    <w:nsid w:val="0F2C49B6"/>
    <w:multiLevelType w:val="multilevel"/>
    <w:tmpl w:val="1DDE218E"/>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13" w15:restartNumberingAfterBreak="0">
    <w:nsid w:val="11F8082F"/>
    <w:multiLevelType w:val="hybridMultilevel"/>
    <w:tmpl w:val="5D4A5F9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253235D5"/>
    <w:multiLevelType w:val="multilevel"/>
    <w:tmpl w:val="DC449872"/>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15" w15:restartNumberingAfterBreak="0">
    <w:nsid w:val="25B6646A"/>
    <w:multiLevelType w:val="hybridMultilevel"/>
    <w:tmpl w:val="EACC46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2F5A3E41"/>
    <w:multiLevelType w:val="hybridMultilevel"/>
    <w:tmpl w:val="F92EDE1E"/>
    <w:lvl w:ilvl="0" w:tplc="79809D6E">
      <w:start w:val="1"/>
      <w:numFmt w:val="bullet"/>
      <w:lvlText w:val=""/>
      <w:lvlJc w:val="left"/>
      <w:pPr>
        <w:ind w:left="1004"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97F065F"/>
    <w:multiLevelType w:val="hybridMultilevel"/>
    <w:tmpl w:val="335CA4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39A54126"/>
    <w:multiLevelType w:val="hybridMultilevel"/>
    <w:tmpl w:val="1AB611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4A7C3B7D"/>
    <w:multiLevelType w:val="multilevel"/>
    <w:tmpl w:val="EA962104"/>
    <w:lvl w:ilvl="0">
      <w:start w:val="1"/>
      <w:numFmt w:val="decimal"/>
      <w:lvlText w:val="%1."/>
      <w:lvlJc w:val="left"/>
      <w:pPr>
        <w:tabs>
          <w:tab w:val="num" w:pos="0"/>
        </w:tabs>
        <w:ind w:left="580" w:hanging="360"/>
      </w:pPr>
      <w:rPr>
        <w:b w:val="0"/>
        <w:bCs/>
      </w:rPr>
    </w:lvl>
    <w:lvl w:ilvl="1">
      <w:start w:val="1"/>
      <w:numFmt w:val="bullet"/>
      <w:lvlText w:val="¨"/>
      <w:lvlJc w:val="left"/>
      <w:pPr>
        <w:tabs>
          <w:tab w:val="num" w:pos="0"/>
        </w:tabs>
        <w:ind w:left="1300" w:hanging="360"/>
      </w:pPr>
      <w:rPr>
        <w:rFonts w:ascii="Wingdings" w:hAnsi="Wingdings" w:cs="Wingdings" w:hint="default"/>
        <w:b/>
      </w:rPr>
    </w:lvl>
    <w:lvl w:ilvl="2">
      <w:start w:val="1"/>
      <w:numFmt w:val="decimal"/>
      <w:lvlText w:val="%3."/>
      <w:lvlJc w:val="left"/>
      <w:pPr>
        <w:tabs>
          <w:tab w:val="num" w:pos="0"/>
        </w:tabs>
        <w:ind w:left="2200" w:hanging="360"/>
      </w:pPr>
    </w:lvl>
    <w:lvl w:ilvl="3">
      <w:start w:val="1"/>
      <w:numFmt w:val="decimal"/>
      <w:lvlText w:val="%4."/>
      <w:lvlJc w:val="left"/>
      <w:pPr>
        <w:tabs>
          <w:tab w:val="num" w:pos="0"/>
        </w:tabs>
        <w:ind w:left="2740" w:hanging="360"/>
      </w:pPr>
    </w:lvl>
    <w:lvl w:ilvl="4">
      <w:start w:val="1"/>
      <w:numFmt w:val="lowerLetter"/>
      <w:lvlText w:val="%5."/>
      <w:lvlJc w:val="left"/>
      <w:pPr>
        <w:tabs>
          <w:tab w:val="num" w:pos="0"/>
        </w:tabs>
        <w:ind w:left="3460" w:hanging="360"/>
      </w:pPr>
    </w:lvl>
    <w:lvl w:ilvl="5">
      <w:start w:val="1"/>
      <w:numFmt w:val="lowerRoman"/>
      <w:lvlText w:val="%6."/>
      <w:lvlJc w:val="right"/>
      <w:pPr>
        <w:tabs>
          <w:tab w:val="num" w:pos="0"/>
        </w:tabs>
        <w:ind w:left="4180" w:hanging="180"/>
      </w:pPr>
    </w:lvl>
    <w:lvl w:ilvl="6">
      <w:start w:val="1"/>
      <w:numFmt w:val="decimal"/>
      <w:lvlText w:val="%7."/>
      <w:lvlJc w:val="left"/>
      <w:pPr>
        <w:tabs>
          <w:tab w:val="num" w:pos="0"/>
        </w:tabs>
        <w:ind w:left="4900" w:hanging="360"/>
      </w:pPr>
    </w:lvl>
    <w:lvl w:ilvl="7">
      <w:start w:val="1"/>
      <w:numFmt w:val="lowerLetter"/>
      <w:lvlText w:val="%8."/>
      <w:lvlJc w:val="left"/>
      <w:pPr>
        <w:tabs>
          <w:tab w:val="num" w:pos="0"/>
        </w:tabs>
        <w:ind w:left="5620" w:hanging="360"/>
      </w:pPr>
    </w:lvl>
    <w:lvl w:ilvl="8">
      <w:start w:val="1"/>
      <w:numFmt w:val="lowerRoman"/>
      <w:lvlText w:val="%9."/>
      <w:lvlJc w:val="right"/>
      <w:pPr>
        <w:tabs>
          <w:tab w:val="num" w:pos="0"/>
        </w:tabs>
        <w:ind w:left="6340" w:hanging="180"/>
      </w:pPr>
    </w:lvl>
  </w:abstractNum>
  <w:abstractNum w:abstractNumId="20" w15:restartNumberingAfterBreak="0">
    <w:nsid w:val="4D3E7772"/>
    <w:multiLevelType w:val="hybridMultilevel"/>
    <w:tmpl w:val="8EA82B56"/>
    <w:lvl w:ilvl="0" w:tplc="04100005">
      <w:start w:val="1"/>
      <w:numFmt w:val="bullet"/>
      <w:lvlText w:val=""/>
      <w:lvlJc w:val="left"/>
      <w:pPr>
        <w:ind w:left="715" w:hanging="360"/>
      </w:pPr>
      <w:rPr>
        <w:rFonts w:ascii="Wingdings" w:hAnsi="Wingdings" w:hint="default"/>
      </w:rPr>
    </w:lvl>
    <w:lvl w:ilvl="1" w:tplc="04100011">
      <w:start w:val="1"/>
      <w:numFmt w:val="decimal"/>
      <w:lvlText w:val="%2)"/>
      <w:lvlJc w:val="left"/>
      <w:pPr>
        <w:ind w:left="1435" w:hanging="360"/>
      </w:pPr>
    </w:lvl>
    <w:lvl w:ilvl="2" w:tplc="F3C0BFDA">
      <w:start w:val="1"/>
      <w:numFmt w:val="lowerLetter"/>
      <w:lvlText w:val="%3)"/>
      <w:lvlJc w:val="left"/>
      <w:pPr>
        <w:ind w:left="2335" w:hanging="360"/>
      </w:pPr>
      <w:rPr>
        <w:rFonts w:hint="default"/>
      </w:rPr>
    </w:lvl>
    <w:lvl w:ilvl="3" w:tplc="0410000F" w:tentative="1">
      <w:start w:val="1"/>
      <w:numFmt w:val="decimal"/>
      <w:lvlText w:val="%4."/>
      <w:lvlJc w:val="left"/>
      <w:pPr>
        <w:ind w:left="2875" w:hanging="360"/>
      </w:pPr>
    </w:lvl>
    <w:lvl w:ilvl="4" w:tplc="04100019" w:tentative="1">
      <w:start w:val="1"/>
      <w:numFmt w:val="lowerLetter"/>
      <w:lvlText w:val="%5."/>
      <w:lvlJc w:val="left"/>
      <w:pPr>
        <w:ind w:left="3595" w:hanging="360"/>
      </w:pPr>
    </w:lvl>
    <w:lvl w:ilvl="5" w:tplc="0410001B" w:tentative="1">
      <w:start w:val="1"/>
      <w:numFmt w:val="lowerRoman"/>
      <w:lvlText w:val="%6."/>
      <w:lvlJc w:val="right"/>
      <w:pPr>
        <w:ind w:left="4315" w:hanging="180"/>
      </w:pPr>
    </w:lvl>
    <w:lvl w:ilvl="6" w:tplc="0410000F" w:tentative="1">
      <w:start w:val="1"/>
      <w:numFmt w:val="decimal"/>
      <w:lvlText w:val="%7."/>
      <w:lvlJc w:val="left"/>
      <w:pPr>
        <w:ind w:left="5035" w:hanging="360"/>
      </w:pPr>
    </w:lvl>
    <w:lvl w:ilvl="7" w:tplc="04100019" w:tentative="1">
      <w:start w:val="1"/>
      <w:numFmt w:val="lowerLetter"/>
      <w:lvlText w:val="%8."/>
      <w:lvlJc w:val="left"/>
      <w:pPr>
        <w:ind w:left="5755" w:hanging="360"/>
      </w:pPr>
    </w:lvl>
    <w:lvl w:ilvl="8" w:tplc="0410001B" w:tentative="1">
      <w:start w:val="1"/>
      <w:numFmt w:val="lowerRoman"/>
      <w:lvlText w:val="%9."/>
      <w:lvlJc w:val="right"/>
      <w:pPr>
        <w:ind w:left="6475" w:hanging="180"/>
      </w:pPr>
    </w:lvl>
  </w:abstractNum>
  <w:abstractNum w:abstractNumId="21" w15:restartNumberingAfterBreak="0">
    <w:nsid w:val="4FBD3BC2"/>
    <w:multiLevelType w:val="hybridMultilevel"/>
    <w:tmpl w:val="79F2B11A"/>
    <w:lvl w:ilvl="0" w:tplc="C8867878">
      <w:start w:val="2"/>
      <w:numFmt w:val="bullet"/>
      <w:lvlText w:val=""/>
      <w:lvlJc w:val="left"/>
      <w:pPr>
        <w:ind w:left="720" w:hanging="360"/>
      </w:pPr>
      <w:rPr>
        <w:rFonts w:ascii="Wingdings" w:eastAsia="Times New Roman"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51044420"/>
    <w:multiLevelType w:val="hybridMultilevel"/>
    <w:tmpl w:val="A96AFAAE"/>
    <w:lvl w:ilvl="0" w:tplc="D4C4DD7C">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58644CB4"/>
    <w:multiLevelType w:val="multilevel"/>
    <w:tmpl w:val="B25E434C"/>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24" w15:restartNumberingAfterBreak="0">
    <w:nsid w:val="6D4B178C"/>
    <w:multiLevelType w:val="hybridMultilevel"/>
    <w:tmpl w:val="FB6E77D8"/>
    <w:lvl w:ilvl="0" w:tplc="FEA8F7C6">
      <w:start w:val="1"/>
      <w:numFmt w:val="bullet"/>
      <w:lvlText w:val="¨"/>
      <w:lvlJc w:val="left"/>
      <w:pPr>
        <w:ind w:left="1300" w:hanging="360"/>
      </w:pPr>
      <w:rPr>
        <w:rFonts w:ascii="Wingdings" w:hAnsi="Wingdings" w:hint="default"/>
        <w:b/>
      </w:rPr>
    </w:lvl>
    <w:lvl w:ilvl="1" w:tplc="04100003" w:tentative="1">
      <w:start w:val="1"/>
      <w:numFmt w:val="bullet"/>
      <w:lvlText w:val="o"/>
      <w:lvlJc w:val="left"/>
      <w:pPr>
        <w:ind w:left="2020" w:hanging="360"/>
      </w:pPr>
      <w:rPr>
        <w:rFonts w:ascii="Courier New" w:hAnsi="Courier New" w:cs="Courier New" w:hint="default"/>
      </w:rPr>
    </w:lvl>
    <w:lvl w:ilvl="2" w:tplc="04100005" w:tentative="1">
      <w:start w:val="1"/>
      <w:numFmt w:val="bullet"/>
      <w:lvlText w:val=""/>
      <w:lvlJc w:val="left"/>
      <w:pPr>
        <w:ind w:left="2740" w:hanging="360"/>
      </w:pPr>
      <w:rPr>
        <w:rFonts w:ascii="Wingdings" w:hAnsi="Wingdings" w:hint="default"/>
      </w:rPr>
    </w:lvl>
    <w:lvl w:ilvl="3" w:tplc="04100001" w:tentative="1">
      <w:start w:val="1"/>
      <w:numFmt w:val="bullet"/>
      <w:lvlText w:val=""/>
      <w:lvlJc w:val="left"/>
      <w:pPr>
        <w:ind w:left="3460" w:hanging="360"/>
      </w:pPr>
      <w:rPr>
        <w:rFonts w:ascii="Symbol" w:hAnsi="Symbol" w:hint="default"/>
      </w:rPr>
    </w:lvl>
    <w:lvl w:ilvl="4" w:tplc="04100003" w:tentative="1">
      <w:start w:val="1"/>
      <w:numFmt w:val="bullet"/>
      <w:lvlText w:val="o"/>
      <w:lvlJc w:val="left"/>
      <w:pPr>
        <w:ind w:left="4180" w:hanging="360"/>
      </w:pPr>
      <w:rPr>
        <w:rFonts w:ascii="Courier New" w:hAnsi="Courier New" w:cs="Courier New" w:hint="default"/>
      </w:rPr>
    </w:lvl>
    <w:lvl w:ilvl="5" w:tplc="04100005" w:tentative="1">
      <w:start w:val="1"/>
      <w:numFmt w:val="bullet"/>
      <w:lvlText w:val=""/>
      <w:lvlJc w:val="left"/>
      <w:pPr>
        <w:ind w:left="4900" w:hanging="360"/>
      </w:pPr>
      <w:rPr>
        <w:rFonts w:ascii="Wingdings" w:hAnsi="Wingdings" w:hint="default"/>
      </w:rPr>
    </w:lvl>
    <w:lvl w:ilvl="6" w:tplc="04100001" w:tentative="1">
      <w:start w:val="1"/>
      <w:numFmt w:val="bullet"/>
      <w:lvlText w:val=""/>
      <w:lvlJc w:val="left"/>
      <w:pPr>
        <w:ind w:left="5620" w:hanging="360"/>
      </w:pPr>
      <w:rPr>
        <w:rFonts w:ascii="Symbol" w:hAnsi="Symbol" w:hint="default"/>
      </w:rPr>
    </w:lvl>
    <w:lvl w:ilvl="7" w:tplc="04100003" w:tentative="1">
      <w:start w:val="1"/>
      <w:numFmt w:val="bullet"/>
      <w:lvlText w:val="o"/>
      <w:lvlJc w:val="left"/>
      <w:pPr>
        <w:ind w:left="6340" w:hanging="360"/>
      </w:pPr>
      <w:rPr>
        <w:rFonts w:ascii="Courier New" w:hAnsi="Courier New" w:cs="Courier New" w:hint="default"/>
      </w:rPr>
    </w:lvl>
    <w:lvl w:ilvl="8" w:tplc="04100005" w:tentative="1">
      <w:start w:val="1"/>
      <w:numFmt w:val="bullet"/>
      <w:lvlText w:val=""/>
      <w:lvlJc w:val="left"/>
      <w:pPr>
        <w:ind w:left="7060" w:hanging="360"/>
      </w:pPr>
      <w:rPr>
        <w:rFonts w:ascii="Wingdings" w:hAnsi="Wingdings" w:hint="default"/>
      </w:rPr>
    </w:lvl>
  </w:abstractNum>
  <w:abstractNum w:abstractNumId="25" w15:restartNumberingAfterBreak="0">
    <w:nsid w:val="79E52454"/>
    <w:multiLevelType w:val="hybridMultilevel"/>
    <w:tmpl w:val="A50C42FC"/>
    <w:lvl w:ilvl="0" w:tplc="0410000D">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6" w15:restartNumberingAfterBreak="0">
    <w:nsid w:val="7F91220D"/>
    <w:multiLevelType w:val="hybridMultilevel"/>
    <w:tmpl w:val="1548ED32"/>
    <w:lvl w:ilvl="0" w:tplc="C8867878">
      <w:start w:val="2"/>
      <w:numFmt w:val="bullet"/>
      <w:lvlText w:val=""/>
      <w:lvlJc w:val="left"/>
      <w:pPr>
        <w:ind w:left="720" w:hanging="360"/>
      </w:pPr>
      <w:rPr>
        <w:rFonts w:ascii="Wingdings" w:eastAsia="Times New Roman" w:hAnsi="Wingdings" w:hint="default"/>
      </w:rPr>
    </w:lvl>
    <w:lvl w:ilvl="1" w:tplc="04100019">
      <w:start w:val="1"/>
      <w:numFmt w:val="lowerLetter"/>
      <w:lvlText w:val="%2."/>
      <w:lvlJc w:val="left"/>
      <w:pPr>
        <w:ind w:left="1440" w:hanging="360"/>
      </w:pPr>
    </w:lvl>
    <w:lvl w:ilvl="2" w:tplc="04100017">
      <w:start w:val="1"/>
      <w:numFmt w:val="lowerLetter"/>
      <w:lvlText w:val="%3)"/>
      <w:lvlJc w:val="lef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742680670">
    <w:abstractNumId w:val="0"/>
  </w:num>
  <w:num w:numId="2" w16cid:durableId="2116165603">
    <w:abstractNumId w:val="1"/>
  </w:num>
  <w:num w:numId="3" w16cid:durableId="721294065">
    <w:abstractNumId w:val="2"/>
  </w:num>
  <w:num w:numId="4" w16cid:durableId="1733502281">
    <w:abstractNumId w:val="3"/>
  </w:num>
  <w:num w:numId="5" w16cid:durableId="1298334874">
    <w:abstractNumId w:val="4"/>
  </w:num>
  <w:num w:numId="6" w16cid:durableId="277640540">
    <w:abstractNumId w:val="5"/>
  </w:num>
  <w:num w:numId="7" w16cid:durableId="863245352">
    <w:abstractNumId w:val="6"/>
  </w:num>
  <w:num w:numId="8" w16cid:durableId="1365642205">
    <w:abstractNumId w:val="22"/>
  </w:num>
  <w:num w:numId="9" w16cid:durableId="939995010">
    <w:abstractNumId w:val="15"/>
  </w:num>
  <w:num w:numId="10" w16cid:durableId="1663464631">
    <w:abstractNumId w:val="17"/>
  </w:num>
  <w:num w:numId="11" w16cid:durableId="1813211671">
    <w:abstractNumId w:val="24"/>
  </w:num>
  <w:num w:numId="12" w16cid:durableId="1026491735">
    <w:abstractNumId w:val="8"/>
  </w:num>
  <w:num w:numId="13" w16cid:durableId="2050178595">
    <w:abstractNumId w:val="10"/>
  </w:num>
  <w:num w:numId="14" w16cid:durableId="1156192935">
    <w:abstractNumId w:val="26"/>
  </w:num>
  <w:num w:numId="15" w16cid:durableId="1025522000">
    <w:abstractNumId w:val="21"/>
  </w:num>
  <w:num w:numId="16" w16cid:durableId="1906721406">
    <w:abstractNumId w:val="16"/>
  </w:num>
  <w:num w:numId="17" w16cid:durableId="827357097">
    <w:abstractNumId w:val="11"/>
  </w:num>
  <w:num w:numId="18" w16cid:durableId="713844285">
    <w:abstractNumId w:val="9"/>
  </w:num>
  <w:num w:numId="19" w16cid:durableId="1849368771">
    <w:abstractNumId w:val="13"/>
  </w:num>
  <w:num w:numId="20" w16cid:durableId="1146628755">
    <w:abstractNumId w:val="25"/>
  </w:num>
  <w:num w:numId="21" w16cid:durableId="572859533">
    <w:abstractNumId w:val="20"/>
  </w:num>
  <w:num w:numId="22" w16cid:durableId="158497186">
    <w:abstractNumId w:val="19"/>
  </w:num>
  <w:num w:numId="23" w16cid:durableId="1055667252">
    <w:abstractNumId w:val="12"/>
  </w:num>
  <w:num w:numId="24" w16cid:durableId="464276832">
    <w:abstractNumId w:val="23"/>
  </w:num>
  <w:num w:numId="25" w16cid:durableId="1480224510">
    <w:abstractNumId w:val="14"/>
  </w:num>
  <w:num w:numId="26" w16cid:durableId="1429348705">
    <w:abstractNumId w:val="18"/>
  </w:num>
  <w:num w:numId="27" w16cid:durableId="214692119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283"/>
  <w:defaultTableStyle w:val="Normale"/>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044A"/>
    <w:rsid w:val="0000359B"/>
    <w:rsid w:val="00003FD2"/>
    <w:rsid w:val="00046803"/>
    <w:rsid w:val="00052387"/>
    <w:rsid w:val="00061DB0"/>
    <w:rsid w:val="00073A87"/>
    <w:rsid w:val="000B0E47"/>
    <w:rsid w:val="000C4A95"/>
    <w:rsid w:val="000E0545"/>
    <w:rsid w:val="000E2B5E"/>
    <w:rsid w:val="000F2879"/>
    <w:rsid w:val="001110ED"/>
    <w:rsid w:val="00111AE7"/>
    <w:rsid w:val="001236AA"/>
    <w:rsid w:val="00131B64"/>
    <w:rsid w:val="00162CBA"/>
    <w:rsid w:val="001659AF"/>
    <w:rsid w:val="00167C66"/>
    <w:rsid w:val="00186A02"/>
    <w:rsid w:val="001C4126"/>
    <w:rsid w:val="001E28A2"/>
    <w:rsid w:val="001E6635"/>
    <w:rsid w:val="00224A18"/>
    <w:rsid w:val="002307D9"/>
    <w:rsid w:val="0023139D"/>
    <w:rsid w:val="00232C15"/>
    <w:rsid w:val="00255894"/>
    <w:rsid w:val="002A1A21"/>
    <w:rsid w:val="002C3646"/>
    <w:rsid w:val="002C56C7"/>
    <w:rsid w:val="002D290C"/>
    <w:rsid w:val="00313D6A"/>
    <w:rsid w:val="00335694"/>
    <w:rsid w:val="00365451"/>
    <w:rsid w:val="003725BC"/>
    <w:rsid w:val="003A4BA9"/>
    <w:rsid w:val="003B4A5A"/>
    <w:rsid w:val="003B6100"/>
    <w:rsid w:val="003C0246"/>
    <w:rsid w:val="00407D23"/>
    <w:rsid w:val="00440899"/>
    <w:rsid w:val="0045616E"/>
    <w:rsid w:val="00465A7B"/>
    <w:rsid w:val="00494D11"/>
    <w:rsid w:val="004D6F7F"/>
    <w:rsid w:val="004F0B9D"/>
    <w:rsid w:val="004F166C"/>
    <w:rsid w:val="004F2A3F"/>
    <w:rsid w:val="004F700A"/>
    <w:rsid w:val="005016D5"/>
    <w:rsid w:val="0050648B"/>
    <w:rsid w:val="00511154"/>
    <w:rsid w:val="00525F52"/>
    <w:rsid w:val="00560162"/>
    <w:rsid w:val="005A145F"/>
    <w:rsid w:val="005A4269"/>
    <w:rsid w:val="005B15E9"/>
    <w:rsid w:val="005C18C1"/>
    <w:rsid w:val="005E2197"/>
    <w:rsid w:val="005E7BFA"/>
    <w:rsid w:val="005F47AB"/>
    <w:rsid w:val="006374EA"/>
    <w:rsid w:val="0063760C"/>
    <w:rsid w:val="006637FF"/>
    <w:rsid w:val="00682272"/>
    <w:rsid w:val="00686E42"/>
    <w:rsid w:val="006916F4"/>
    <w:rsid w:val="006E74AD"/>
    <w:rsid w:val="0070449D"/>
    <w:rsid w:val="0071732F"/>
    <w:rsid w:val="00722959"/>
    <w:rsid w:val="00774EF7"/>
    <w:rsid w:val="007856EE"/>
    <w:rsid w:val="0078621C"/>
    <w:rsid w:val="007975D5"/>
    <w:rsid w:val="007C5046"/>
    <w:rsid w:val="007F4D77"/>
    <w:rsid w:val="00803379"/>
    <w:rsid w:val="008420C6"/>
    <w:rsid w:val="00851755"/>
    <w:rsid w:val="00886FDE"/>
    <w:rsid w:val="008A2C19"/>
    <w:rsid w:val="008C18F2"/>
    <w:rsid w:val="00901B8F"/>
    <w:rsid w:val="00920D20"/>
    <w:rsid w:val="00952750"/>
    <w:rsid w:val="00967632"/>
    <w:rsid w:val="00974621"/>
    <w:rsid w:val="00986C4C"/>
    <w:rsid w:val="009949CC"/>
    <w:rsid w:val="009A5D7F"/>
    <w:rsid w:val="009D0F75"/>
    <w:rsid w:val="009E3BFB"/>
    <w:rsid w:val="00A0786A"/>
    <w:rsid w:val="00A57419"/>
    <w:rsid w:val="00AA5D0C"/>
    <w:rsid w:val="00AC5A8E"/>
    <w:rsid w:val="00AD6521"/>
    <w:rsid w:val="00AE3B9F"/>
    <w:rsid w:val="00AE61FD"/>
    <w:rsid w:val="00B40C33"/>
    <w:rsid w:val="00B434DD"/>
    <w:rsid w:val="00B635D8"/>
    <w:rsid w:val="00B71C7A"/>
    <w:rsid w:val="00BA5338"/>
    <w:rsid w:val="00BD17BB"/>
    <w:rsid w:val="00C1115E"/>
    <w:rsid w:val="00C656BD"/>
    <w:rsid w:val="00C91047"/>
    <w:rsid w:val="00CD39E5"/>
    <w:rsid w:val="00CD7B9B"/>
    <w:rsid w:val="00CE4CEB"/>
    <w:rsid w:val="00D1375B"/>
    <w:rsid w:val="00D148C1"/>
    <w:rsid w:val="00D30765"/>
    <w:rsid w:val="00D4044A"/>
    <w:rsid w:val="00D42912"/>
    <w:rsid w:val="00D61FB7"/>
    <w:rsid w:val="00D8185B"/>
    <w:rsid w:val="00D83250"/>
    <w:rsid w:val="00E17EEE"/>
    <w:rsid w:val="00E87C9A"/>
    <w:rsid w:val="00EC08CD"/>
    <w:rsid w:val="00EC2CBA"/>
    <w:rsid w:val="00EE5400"/>
    <w:rsid w:val="00F102DD"/>
    <w:rsid w:val="00F3088A"/>
    <w:rsid w:val="00F31466"/>
    <w:rsid w:val="00F32D44"/>
    <w:rsid w:val="00F44963"/>
    <w:rsid w:val="00F53E04"/>
    <w:rsid w:val="00F9158D"/>
    <w:rsid w:val="00FA32E0"/>
    <w:rsid w:val="00FF268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186DB57C"/>
  <w15:chartTrackingRefBased/>
  <w15:docId w15:val="{1D87BA56-FA20-8141-90D6-E0257A793F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pPr>
      <w:suppressAutoHyphens/>
      <w:spacing w:after="60" w:line="300" w:lineRule="exact"/>
      <w:jc w:val="both"/>
    </w:pPr>
    <w:rPr>
      <w:rFonts w:ascii="Calibri" w:hAnsi="Calibri"/>
      <w:color w:val="00000A"/>
      <w:sz w:val="22"/>
      <w:lang w:eastAsia="zh-CN"/>
    </w:rPr>
  </w:style>
  <w:style w:type="paragraph" w:styleId="Titolo2">
    <w:name w:val="heading 2"/>
    <w:basedOn w:val="Titolo1"/>
    <w:next w:val="Corpotesto"/>
    <w:qFormat/>
    <w:pPr>
      <w:spacing w:before="200"/>
      <w:outlineLvl w:val="1"/>
    </w:pPr>
    <w:rPr>
      <w:rFonts w:ascii="Liberation Serif" w:eastAsia="NSimSun" w:hAnsi="Liberation Serif"/>
      <w:b/>
      <w:bCs/>
      <w:sz w:val="36"/>
      <w:szCs w:val="36"/>
    </w:rPr>
  </w:style>
  <w:style w:type="paragraph" w:styleId="Titolo3">
    <w:name w:val="heading 3"/>
    <w:basedOn w:val="Titolo1"/>
    <w:next w:val="Corpotesto"/>
    <w:qFormat/>
    <w:pPr>
      <w:spacing w:before="140"/>
      <w:outlineLvl w:val="2"/>
    </w:pPr>
    <w:rPr>
      <w:rFonts w:ascii="Liberation Serif" w:eastAsia="NSimSun" w:hAnsi="Liberation Serif"/>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WW8Num1z0">
    <w:name w:val="WW8Num1z0"/>
    <w:rPr>
      <w:rFonts w:cs="Times New Roman"/>
      <w:b/>
      <w:strike w:val="0"/>
      <w:dstrike w:val="0"/>
      <w:color w:val="4F81BD"/>
      <w:sz w:val="22"/>
      <w:szCs w:val="22"/>
    </w:rPr>
  </w:style>
  <w:style w:type="character" w:customStyle="1" w:styleId="WW8Num3z0">
    <w:name w:val="WW8Num3z0"/>
    <w:rPr>
      <w:rFonts w:ascii="Symbol" w:hAnsi="Symbol" w:cs="Symbol" w:hint="default"/>
    </w:rPr>
  </w:style>
  <w:style w:type="character" w:customStyle="1" w:styleId="WW8Num4z0">
    <w:name w:val="WW8Num4z0"/>
    <w:rPr>
      <w:rFonts w:ascii="Symbol" w:hAnsi="Symbol" w:cs="Symbol" w:hint="default"/>
    </w:rPr>
  </w:style>
  <w:style w:type="character" w:customStyle="1" w:styleId="WW8Num5z0">
    <w:name w:val="WW8Num5z0"/>
    <w:rPr>
      <w:rFonts w:ascii="Symbol" w:hAnsi="Symbol" w:cs="Symbol" w:hint="default"/>
    </w:rPr>
  </w:style>
  <w:style w:type="character" w:customStyle="1" w:styleId="WW8Num1z1">
    <w:name w:val="WW8Num1z1"/>
    <w:rPr>
      <w:rFonts w:ascii="Courier New" w:hAnsi="Courier New" w:cs="Courier New" w:hint="default"/>
    </w:rPr>
  </w:style>
  <w:style w:type="character" w:customStyle="1" w:styleId="WW8Num1z2">
    <w:name w:val="WW8Num1z2"/>
    <w:rPr>
      <w:rFonts w:ascii="Wingdings" w:hAnsi="Wingdings" w:cs="Wingdings" w:hint="default"/>
    </w:rPr>
  </w:style>
  <w:style w:type="character" w:customStyle="1" w:styleId="WW8Num1z3">
    <w:name w:val="WW8Num1z3"/>
    <w:rPr>
      <w:rFonts w:ascii="Symbol" w:hAnsi="Symbol" w:cs="Symbol" w:hint="default"/>
    </w:rPr>
  </w:style>
  <w:style w:type="character" w:customStyle="1" w:styleId="WW8Num2z0">
    <w:name w:val="WW8Num2z0"/>
    <w:rPr>
      <w:rFonts w:ascii="Symbol" w:hAnsi="Symbol" w:cs="Symbo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4z1">
    <w:name w:val="WW8Num4z1"/>
    <w:rPr>
      <w:rFonts w:hint="default"/>
    </w:rPr>
  </w:style>
  <w:style w:type="character" w:customStyle="1" w:styleId="WW8Num6z0">
    <w:name w:val="WW8Num6z0"/>
    <w:rPr>
      <w:rFonts w:ascii="Symbol" w:hAnsi="Symbol" w:cs="Symbol"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7z0">
    <w:name w:val="WW8Num7z0"/>
    <w:rPr>
      <w:rFonts w:ascii="Calibri" w:eastAsia="Times New Roman" w:hAnsi="Calibri" w:cs="Calibri"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7z3">
    <w:name w:val="WW8Num7z3"/>
    <w:rPr>
      <w:rFonts w:ascii="Symbol" w:hAnsi="Symbol" w:cs="Symbol" w:hint="default"/>
    </w:rPr>
  </w:style>
  <w:style w:type="character" w:customStyle="1" w:styleId="WW8Num8z0">
    <w:name w:val="WW8Num8z0"/>
    <w:rPr>
      <w:rFonts w:ascii="Calibri" w:eastAsia="Times New Roman" w:hAnsi="Calibri" w:cs="Calibri"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8z3">
    <w:name w:val="WW8Num8z3"/>
    <w:rPr>
      <w:rFonts w:ascii="Symbol" w:hAnsi="Symbol" w:cs="Symbol" w:hint="default"/>
    </w:rPr>
  </w:style>
  <w:style w:type="character" w:customStyle="1" w:styleId="WW8Num9z0">
    <w:name w:val="WW8Num9z0"/>
    <w:rPr>
      <w:rFonts w:ascii="Wingdings" w:hAnsi="Wingdings" w:cs="Wingdings" w:hint="default"/>
    </w:rPr>
  </w:style>
  <w:style w:type="character" w:customStyle="1" w:styleId="WW8Num9z1">
    <w:name w:val="WW8Num9z1"/>
    <w:rPr>
      <w:rFonts w:ascii="Courier New" w:hAnsi="Courier New" w:cs="Courier New" w:hint="default"/>
    </w:rPr>
  </w:style>
  <w:style w:type="character" w:customStyle="1" w:styleId="WW8Num9z3">
    <w:name w:val="WW8Num9z3"/>
    <w:rPr>
      <w:rFonts w:ascii="Symbol" w:hAnsi="Symbol" w:cs="Symbol" w:hint="default"/>
    </w:rPr>
  </w:style>
  <w:style w:type="character" w:customStyle="1" w:styleId="WW8Num10z0">
    <w:name w:val="WW8Num10z0"/>
    <w:rPr>
      <w:rFonts w:ascii="Calibri" w:eastAsia="Times New Roman" w:hAnsi="Calibri" w:cs="Calibri"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3z0">
    <w:name w:val="WW8Num13z0"/>
    <w:rPr>
      <w:rFonts w:cs="Times New Roman"/>
      <w:b/>
      <w:strike w:val="0"/>
      <w:dstrike w:val="0"/>
      <w:color w:val="4F81BD"/>
      <w:sz w:val="22"/>
      <w:szCs w:val="22"/>
    </w:rPr>
  </w:style>
  <w:style w:type="character" w:customStyle="1" w:styleId="WW8Num13z1">
    <w:name w:val="WW8Num13z1"/>
    <w:rPr>
      <w:rFonts w:cs="Times New Roman"/>
    </w:rPr>
  </w:style>
  <w:style w:type="character" w:customStyle="1" w:styleId="WW8Num14z0">
    <w:name w:val="WW8Num14z0"/>
    <w:rPr>
      <w:rFonts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4z3">
    <w:name w:val="WW8Num14z3"/>
    <w:rPr>
      <w:rFonts w:ascii="Symbol" w:hAnsi="Symbol" w:cs="Symbol" w:hint="default"/>
    </w:rPr>
  </w:style>
  <w:style w:type="character" w:customStyle="1" w:styleId="WW8Num15z0">
    <w:name w:val="WW8Num15z0"/>
    <w:rPr>
      <w:rFonts w:cs="Times New Roman"/>
      <w:b/>
      <w:strike w:val="0"/>
      <w:dstrike w:val="0"/>
      <w:color w:val="4F81BD"/>
      <w:sz w:val="22"/>
      <w:szCs w:val="22"/>
    </w:rPr>
  </w:style>
  <w:style w:type="character" w:customStyle="1" w:styleId="WW8Num15z1">
    <w:name w:val="WW8Num15z1"/>
    <w:rPr>
      <w:rFonts w:cs="Times New Roman"/>
    </w:rPr>
  </w:style>
  <w:style w:type="character" w:customStyle="1" w:styleId="WW8Num16z0">
    <w:name w:val="WW8Num16z0"/>
    <w:rPr>
      <w:rFonts w:ascii="Calibri" w:hAnsi="Calibri" w:cs="Times New Roman" w:hint="default"/>
    </w:rPr>
  </w:style>
  <w:style w:type="character" w:customStyle="1" w:styleId="WW8Num16z1">
    <w:name w:val="WW8Num16z1"/>
    <w:rPr>
      <w:rFonts w:cs="Times New Roman"/>
    </w:rPr>
  </w:style>
  <w:style w:type="character" w:customStyle="1" w:styleId="WW8Num17z0">
    <w:name w:val="WW8Num17z0"/>
    <w:rPr>
      <w:rFonts w:ascii="Calibri" w:eastAsia="Times New Roman" w:hAnsi="Calibri" w:cs="Calibri" w:hint="default"/>
      <w:w w:val="82"/>
      <w:sz w:val="20"/>
    </w:rPr>
  </w:style>
  <w:style w:type="character" w:customStyle="1" w:styleId="WW8Num17z1">
    <w:name w:val="WW8Num17z1"/>
    <w:rPr>
      <w:rFonts w:ascii="Courier New" w:hAnsi="Courier New" w:cs="Courier New" w:hint="default"/>
    </w:rPr>
  </w:style>
  <w:style w:type="character" w:customStyle="1" w:styleId="WW8Num17z2">
    <w:name w:val="WW8Num17z2"/>
    <w:rPr>
      <w:rFonts w:ascii="Wingdings" w:hAnsi="Wingdings" w:cs="Wingdings" w:hint="default"/>
    </w:rPr>
  </w:style>
  <w:style w:type="character" w:customStyle="1" w:styleId="WW8Num17z3">
    <w:name w:val="WW8Num17z3"/>
    <w:rPr>
      <w:rFonts w:ascii="Symbol" w:hAnsi="Symbol" w:cs="Symbol" w:hint="default"/>
    </w:rPr>
  </w:style>
  <w:style w:type="character" w:customStyle="1" w:styleId="WW8Num19z0">
    <w:name w:val="WW8Num19z0"/>
    <w:rPr>
      <w:rFonts w:ascii="Symbol" w:hAnsi="Symbol" w:cs="Symbol" w:hint="default"/>
    </w:rPr>
  </w:style>
  <w:style w:type="character" w:customStyle="1" w:styleId="WW8Num19z1">
    <w:name w:val="WW8Num19z1"/>
    <w:rPr>
      <w:rFonts w:ascii="Courier New" w:hAnsi="Courier New" w:cs="Courier New" w:hint="default"/>
    </w:rPr>
  </w:style>
  <w:style w:type="character" w:customStyle="1" w:styleId="WW8Num19z2">
    <w:name w:val="WW8Num19z2"/>
    <w:rPr>
      <w:rFonts w:ascii="Wingdings" w:hAnsi="Wingdings" w:cs="Wingdings" w:hint="default"/>
    </w:rPr>
  </w:style>
  <w:style w:type="character" w:customStyle="1" w:styleId="WW8Num21z0">
    <w:name w:val="WW8Num21z0"/>
    <w:rPr>
      <w:rFonts w:ascii="Symbol" w:hAnsi="Symbol" w:cs="Symbol" w:hint="default"/>
    </w:rPr>
  </w:style>
  <w:style w:type="character" w:customStyle="1" w:styleId="WW8Num21z1">
    <w:name w:val="WW8Num21z1"/>
    <w:rPr>
      <w:rFonts w:ascii="Courier New" w:hAnsi="Courier New" w:cs="Courier New" w:hint="default"/>
    </w:rPr>
  </w:style>
  <w:style w:type="character" w:customStyle="1" w:styleId="WW8Num21z2">
    <w:name w:val="WW8Num21z2"/>
    <w:rPr>
      <w:rFonts w:ascii="Wingdings" w:hAnsi="Wingdings" w:cs="Wingdings" w:hint="default"/>
    </w:rPr>
  </w:style>
  <w:style w:type="character" w:customStyle="1" w:styleId="WW8Num22z0">
    <w:name w:val="WW8Num22z0"/>
    <w:rPr>
      <w:rFonts w:ascii="Symbol" w:hAnsi="Symbol" w:cs="Symbol" w:hint="default"/>
    </w:rPr>
  </w:style>
  <w:style w:type="character" w:customStyle="1" w:styleId="WW8Num22z1">
    <w:name w:val="WW8Num22z1"/>
    <w:rPr>
      <w:rFonts w:ascii="Courier New" w:hAnsi="Courier New" w:cs="Courier New" w:hint="default"/>
    </w:rPr>
  </w:style>
  <w:style w:type="character" w:customStyle="1" w:styleId="WW8Num22z2">
    <w:name w:val="WW8Num22z2"/>
    <w:rPr>
      <w:rFonts w:ascii="Wingdings" w:hAnsi="Wingdings" w:cs="Wingdings" w:hint="default"/>
    </w:rPr>
  </w:style>
  <w:style w:type="character" w:customStyle="1" w:styleId="WW8Num23z0">
    <w:name w:val="WW8Num23z0"/>
    <w:rPr>
      <w:rFonts w:ascii="Calibri" w:eastAsia="Calibri" w:hAnsi="Calibri" w:cs="Calibri" w:hint="default"/>
    </w:rPr>
  </w:style>
  <w:style w:type="character" w:customStyle="1" w:styleId="WW8Num23z1">
    <w:name w:val="WW8Num23z1"/>
    <w:rPr>
      <w:rFonts w:ascii="Courier New" w:hAnsi="Courier New" w:cs="Courier New" w:hint="default"/>
    </w:rPr>
  </w:style>
  <w:style w:type="character" w:customStyle="1" w:styleId="WW8Num23z2">
    <w:name w:val="WW8Num23z2"/>
    <w:rPr>
      <w:rFonts w:ascii="Wingdings" w:hAnsi="Wingdings" w:cs="Wingdings" w:hint="default"/>
    </w:rPr>
  </w:style>
  <w:style w:type="character" w:customStyle="1" w:styleId="WW8Num23z3">
    <w:name w:val="WW8Num23z3"/>
    <w:rPr>
      <w:rFonts w:ascii="Symbol" w:hAnsi="Symbol" w:cs="Symbol" w:hint="default"/>
    </w:rPr>
  </w:style>
  <w:style w:type="character" w:customStyle="1" w:styleId="WW8Num24z0">
    <w:name w:val="WW8Num24z0"/>
    <w:rPr>
      <w:rFonts w:ascii="Calibri" w:eastAsia="Times New Roman" w:hAnsi="Calibri" w:cs="Calibri" w:hint="default"/>
    </w:rPr>
  </w:style>
  <w:style w:type="character" w:customStyle="1" w:styleId="WW8Num24z2">
    <w:name w:val="WW8Num24z2"/>
    <w:rPr>
      <w:rFonts w:ascii="Wingdings" w:hAnsi="Wingdings" w:cs="Wingdings" w:hint="default"/>
    </w:rPr>
  </w:style>
  <w:style w:type="character" w:customStyle="1" w:styleId="WW8Num24z3">
    <w:name w:val="WW8Num24z3"/>
    <w:rPr>
      <w:rFonts w:ascii="Symbol" w:hAnsi="Symbol" w:cs="Symbol" w:hint="default"/>
    </w:rPr>
  </w:style>
  <w:style w:type="character" w:customStyle="1" w:styleId="WW8Num24z4">
    <w:name w:val="WW8Num24z4"/>
    <w:rPr>
      <w:rFonts w:ascii="Courier New" w:hAnsi="Courier New" w:cs="Courier New" w:hint="default"/>
    </w:rPr>
  </w:style>
  <w:style w:type="character" w:customStyle="1" w:styleId="WW8Num25z0">
    <w:name w:val="WW8Num25z0"/>
    <w:rPr>
      <w:rFonts w:cs="Times New Roman"/>
      <w:b/>
      <w:strike w:val="0"/>
      <w:dstrike w:val="0"/>
      <w:color w:val="4F81BD"/>
      <w:sz w:val="22"/>
      <w:szCs w:val="22"/>
    </w:rPr>
  </w:style>
  <w:style w:type="character" w:customStyle="1" w:styleId="Carpredefinitoparagrafo1">
    <w:name w:val="Car. predefinito paragrafo1"/>
  </w:style>
  <w:style w:type="character" w:customStyle="1" w:styleId="IntestazioneCarattere">
    <w:name w:val="Intestazione Carattere"/>
    <w:rPr>
      <w:rFonts w:cs="Times New Roman"/>
    </w:rPr>
  </w:style>
  <w:style w:type="character" w:customStyle="1" w:styleId="ParagrafoelencoCarattere">
    <w:name w:val="Paragrafo elenco Carattere"/>
    <w:aliases w:val="Paragrafo elenco livello 1 Carattere,Bullet List Carattere,FooterText Carattere,numbered Carattere"/>
    <w:uiPriority w:val="34"/>
    <w:qFormat/>
    <w:rPr>
      <w:rFonts w:ascii="Times New Roman" w:hAnsi="Times New Roman" w:cs="Times New Roman"/>
      <w:sz w:val="20"/>
      <w:lang w:val="x-none"/>
    </w:rPr>
  </w:style>
  <w:style w:type="character" w:customStyle="1" w:styleId="CommentTextChar">
    <w:name w:val="Comment Text Char"/>
    <w:rPr>
      <w:rFonts w:cs="Times New Roman"/>
      <w:sz w:val="20"/>
    </w:rPr>
  </w:style>
  <w:style w:type="character" w:customStyle="1" w:styleId="CommentTextChar1">
    <w:name w:val="Comment Text Char1"/>
    <w:rPr>
      <w:color w:val="00000A"/>
    </w:rPr>
  </w:style>
  <w:style w:type="character" w:customStyle="1" w:styleId="TestocommentoCarattere">
    <w:name w:val="Testo commento Carattere"/>
    <w:rPr>
      <w:rFonts w:eastAsia="Times New Roman" w:cs="Times New Roman"/>
      <w:color w:val="00000A"/>
      <w:sz w:val="20"/>
    </w:rPr>
  </w:style>
  <w:style w:type="character" w:styleId="Collegamentoipertestuale">
    <w:name w:val="Hyperlink"/>
    <w:rPr>
      <w:rFonts w:cs="Times New Roman"/>
      <w:color w:val="0000FF"/>
      <w:u w:val="single"/>
    </w:rPr>
  </w:style>
  <w:style w:type="character" w:customStyle="1" w:styleId="IntestazioneCarattere1">
    <w:name w:val="Intestazione Carattere1"/>
    <w:rPr>
      <w:rFonts w:eastAsia="Times New Roman" w:cs="Times New Roman"/>
      <w:color w:val="00000A"/>
      <w:sz w:val="22"/>
    </w:rPr>
  </w:style>
  <w:style w:type="character" w:styleId="Enfasicorsivo">
    <w:name w:val="Emphasis"/>
    <w:qFormat/>
    <w:rPr>
      <w:rFonts w:cs="Times New Roman"/>
      <w:i/>
      <w:iCs/>
    </w:rPr>
  </w:style>
  <w:style w:type="character" w:customStyle="1" w:styleId="TestofumettoCarattere">
    <w:name w:val="Testo fumetto Carattere"/>
    <w:rPr>
      <w:rFonts w:ascii="Tahoma" w:eastAsia="Times New Roman" w:hAnsi="Tahoma" w:cs="Tahoma"/>
      <w:color w:val="00000A"/>
      <w:sz w:val="16"/>
      <w:szCs w:val="16"/>
    </w:rPr>
  </w:style>
  <w:style w:type="character" w:customStyle="1" w:styleId="Titolo1Carattere">
    <w:name w:val="Titolo 1 Carattere"/>
    <w:rPr>
      <w:rFonts w:eastAsia="Calibri"/>
      <w:color w:val="00000A"/>
      <w:sz w:val="22"/>
      <w:szCs w:val="24"/>
    </w:rPr>
  </w:style>
  <w:style w:type="character" w:customStyle="1" w:styleId="Titolo3Carattere">
    <w:name w:val="Titolo 3 Carattere"/>
    <w:rPr>
      <w:rFonts w:ascii="Cambria" w:hAnsi="Cambria" w:cs="Cambria"/>
      <w:b/>
      <w:bCs/>
      <w:color w:val="4F81BD"/>
      <w:sz w:val="22"/>
    </w:rPr>
  </w:style>
  <w:style w:type="character" w:styleId="Collegamentovisitato">
    <w:name w:val="FollowedHyperlink"/>
    <w:rPr>
      <w:color w:val="954F72"/>
      <w:u w:val="single"/>
    </w:rPr>
  </w:style>
  <w:style w:type="character" w:customStyle="1" w:styleId="PidipaginaCarattere">
    <w:name w:val="Piè di pagina Carattere"/>
    <w:uiPriority w:val="99"/>
    <w:rPr>
      <w:color w:val="00000A"/>
      <w:sz w:val="22"/>
    </w:rPr>
  </w:style>
  <w:style w:type="character" w:customStyle="1" w:styleId="CorpotestoCarattere">
    <w:name w:val="Corpo testo Carattere"/>
    <w:rPr>
      <w:rFonts w:eastAsia="Calibri"/>
      <w:sz w:val="22"/>
      <w:szCs w:val="22"/>
    </w:rPr>
  </w:style>
  <w:style w:type="character" w:styleId="Numeroriga">
    <w:name w:val="line number"/>
  </w:style>
  <w:style w:type="character" w:styleId="Enfasigrassetto">
    <w:name w:val="Strong"/>
    <w:qFormat/>
    <w:rPr>
      <w:b/>
      <w:bCs/>
    </w:rPr>
  </w:style>
  <w:style w:type="character" w:customStyle="1" w:styleId="ListLabel55">
    <w:name w:val="ListLabel 55"/>
    <w:rPr>
      <w:rFonts w:cs="Wingdings"/>
    </w:rPr>
  </w:style>
  <w:style w:type="character" w:customStyle="1" w:styleId="ListLabel56">
    <w:name w:val="ListLabel 56"/>
    <w:rPr>
      <w:rFonts w:cs="Courier New"/>
    </w:rPr>
  </w:style>
  <w:style w:type="character" w:customStyle="1" w:styleId="ListLabel57">
    <w:name w:val="ListLabel 57"/>
    <w:rPr>
      <w:rFonts w:cs="Wingdings"/>
    </w:rPr>
  </w:style>
  <w:style w:type="character" w:customStyle="1" w:styleId="ListLabel58">
    <w:name w:val="ListLabel 58"/>
    <w:rPr>
      <w:rFonts w:cs="Symbol"/>
    </w:rPr>
  </w:style>
  <w:style w:type="character" w:customStyle="1" w:styleId="ListLabel59">
    <w:name w:val="ListLabel 59"/>
    <w:rPr>
      <w:rFonts w:cs="Courier New"/>
    </w:rPr>
  </w:style>
  <w:style w:type="character" w:customStyle="1" w:styleId="ListLabel60">
    <w:name w:val="ListLabel 60"/>
    <w:rPr>
      <w:rFonts w:cs="Wingdings"/>
    </w:rPr>
  </w:style>
  <w:style w:type="character" w:customStyle="1" w:styleId="ListLabel61">
    <w:name w:val="ListLabel 61"/>
    <w:rPr>
      <w:rFonts w:cs="Symbol"/>
    </w:rPr>
  </w:style>
  <w:style w:type="character" w:customStyle="1" w:styleId="ListLabel62">
    <w:name w:val="ListLabel 62"/>
    <w:rPr>
      <w:rFonts w:cs="Courier New"/>
    </w:rPr>
  </w:style>
  <w:style w:type="character" w:customStyle="1" w:styleId="ListLabel63">
    <w:name w:val="ListLabel 63"/>
    <w:rPr>
      <w:rFonts w:cs="Wingdings"/>
    </w:rPr>
  </w:style>
  <w:style w:type="paragraph" w:customStyle="1" w:styleId="Titolo1">
    <w:name w:val="Titolo1"/>
    <w:basedOn w:val="Normale"/>
    <w:next w:val="Corpotesto"/>
    <w:pPr>
      <w:keepNext/>
      <w:spacing w:before="240" w:after="120"/>
    </w:pPr>
    <w:rPr>
      <w:rFonts w:ascii="Liberation Sans" w:eastAsia="Microsoft YaHei" w:hAnsi="Liberation Sans" w:cs="Lucida Sans"/>
      <w:sz w:val="28"/>
      <w:szCs w:val="28"/>
    </w:rPr>
  </w:style>
  <w:style w:type="paragraph" w:styleId="Corpotesto">
    <w:name w:val="Body Text"/>
    <w:basedOn w:val="Normale"/>
    <w:pPr>
      <w:spacing w:after="120" w:line="276" w:lineRule="auto"/>
      <w:jc w:val="left"/>
    </w:pPr>
    <w:rPr>
      <w:rFonts w:eastAsia="Calibri"/>
      <w:color w:val="000000"/>
      <w:szCs w:val="22"/>
    </w:rPr>
  </w:style>
  <w:style w:type="paragraph" w:styleId="Elenco">
    <w:name w:val="List"/>
    <w:basedOn w:val="Corpotesto"/>
    <w:rPr>
      <w:rFonts w:cs="Lucida Sans"/>
    </w:rPr>
  </w:style>
  <w:style w:type="paragraph" w:styleId="Didascalia">
    <w:name w:val="caption"/>
    <w:basedOn w:val="Normale"/>
    <w:qFormat/>
    <w:pPr>
      <w:suppressLineNumbers/>
      <w:spacing w:before="120" w:after="120"/>
    </w:pPr>
    <w:rPr>
      <w:rFonts w:cs="Lucida Sans"/>
      <w:i/>
      <w:iCs/>
      <w:sz w:val="24"/>
      <w:szCs w:val="24"/>
    </w:rPr>
  </w:style>
  <w:style w:type="paragraph" w:customStyle="1" w:styleId="Indice">
    <w:name w:val="Indice"/>
    <w:basedOn w:val="Normale"/>
    <w:pPr>
      <w:suppressLineNumbers/>
    </w:pPr>
    <w:rPr>
      <w:rFonts w:cs="Lucida Sans"/>
    </w:rPr>
  </w:style>
  <w:style w:type="paragraph" w:customStyle="1" w:styleId="Caption1">
    <w:name w:val="Caption1"/>
    <w:basedOn w:val="Normale"/>
    <w:pPr>
      <w:suppressLineNumbers/>
      <w:spacing w:before="120" w:after="120"/>
    </w:pPr>
    <w:rPr>
      <w:rFonts w:cs="Lucida Sans"/>
      <w:i/>
      <w:iCs/>
      <w:sz w:val="24"/>
      <w:szCs w:val="24"/>
    </w:rPr>
  </w:style>
  <w:style w:type="paragraph" w:customStyle="1" w:styleId="Caption11">
    <w:name w:val="Caption11"/>
    <w:basedOn w:val="Normale"/>
    <w:pPr>
      <w:suppressLineNumbers/>
      <w:spacing w:before="120" w:after="120"/>
    </w:pPr>
    <w:rPr>
      <w:rFonts w:cs="Lucida Sans"/>
      <w:i/>
      <w:iCs/>
      <w:sz w:val="24"/>
      <w:szCs w:val="24"/>
    </w:rPr>
  </w:style>
  <w:style w:type="paragraph" w:customStyle="1" w:styleId="Intestazione1">
    <w:name w:val="Intestazione1"/>
    <w:basedOn w:val="Normale"/>
    <w:pPr>
      <w:tabs>
        <w:tab w:val="center" w:pos="4819"/>
        <w:tab w:val="right" w:pos="9638"/>
      </w:tabs>
      <w:spacing w:after="0" w:line="240" w:lineRule="auto"/>
    </w:pPr>
    <w:rPr>
      <w:color w:val="000000"/>
      <w:sz w:val="24"/>
    </w:rPr>
  </w:style>
  <w:style w:type="paragraph" w:customStyle="1" w:styleId="Pidipaginadispari-Titolodocumento">
    <w:name w:val="Piè di pagina dispari - Titolo documento"/>
    <w:basedOn w:val="Normale"/>
    <w:qFormat/>
    <w:pPr>
      <w:spacing w:after="0" w:line="320" w:lineRule="exact"/>
    </w:pPr>
    <w:rPr>
      <w:color w:val="DB1035"/>
      <w:sz w:val="16"/>
    </w:rPr>
  </w:style>
  <w:style w:type="paragraph" w:customStyle="1" w:styleId="Pidipaginadispari-AdG">
    <w:name w:val="Piè di pagina dispari - AdG"/>
    <w:basedOn w:val="Normale"/>
    <w:qFormat/>
    <w:pPr>
      <w:tabs>
        <w:tab w:val="center" w:pos="4819"/>
        <w:tab w:val="right" w:pos="9638"/>
      </w:tabs>
      <w:spacing w:after="0" w:line="240" w:lineRule="auto"/>
    </w:pPr>
    <w:rPr>
      <w:i/>
      <w:color w:val="595959"/>
      <w:sz w:val="14"/>
    </w:rPr>
  </w:style>
  <w:style w:type="paragraph" w:customStyle="1" w:styleId="PONMetroCopertina">
    <w:name w:val="PONMetro | Copertina"/>
    <w:basedOn w:val="Normale"/>
    <w:qFormat/>
    <w:pPr>
      <w:spacing w:after="360" w:line="240" w:lineRule="auto"/>
    </w:pPr>
    <w:rPr>
      <w:color w:val="FFFFFF"/>
      <w:sz w:val="40"/>
      <w:szCs w:val="40"/>
    </w:rPr>
  </w:style>
  <w:style w:type="paragraph" w:customStyle="1" w:styleId="PONMetroTitoloCopertina">
    <w:name w:val="PONMetro | Titolo Copertina"/>
    <w:basedOn w:val="Normale"/>
    <w:qFormat/>
    <w:pPr>
      <w:spacing w:line="240" w:lineRule="auto"/>
    </w:pPr>
    <w:rPr>
      <w:b/>
      <w:color w:val="FFFFFF"/>
      <w:sz w:val="84"/>
      <w:szCs w:val="84"/>
    </w:rPr>
  </w:style>
  <w:style w:type="paragraph" w:customStyle="1" w:styleId="Paragrafoelenco1">
    <w:name w:val="Paragrafo elenco1"/>
    <w:basedOn w:val="Normale"/>
    <w:pPr>
      <w:spacing w:after="0" w:line="240" w:lineRule="auto"/>
      <w:ind w:left="720"/>
      <w:contextualSpacing/>
      <w:jc w:val="left"/>
    </w:pPr>
    <w:rPr>
      <w:rFonts w:ascii="Times New Roman" w:hAnsi="Times New Roman"/>
      <w:color w:val="000000"/>
      <w:sz w:val="20"/>
      <w:lang w:val="x-none"/>
    </w:rPr>
  </w:style>
  <w:style w:type="paragraph" w:customStyle="1" w:styleId="Testocommento1">
    <w:name w:val="Testo commento1"/>
    <w:basedOn w:val="Normale"/>
    <w:pPr>
      <w:spacing w:line="240" w:lineRule="auto"/>
    </w:pPr>
    <w:rPr>
      <w:color w:val="000000"/>
      <w:sz w:val="20"/>
      <w:lang w:val="x-none"/>
    </w:rPr>
  </w:style>
  <w:style w:type="paragraph" w:customStyle="1" w:styleId="Intestazioneepidipagina">
    <w:name w:val="Intestazione e piè di pagina"/>
    <w:basedOn w:val="Normale"/>
    <w:pPr>
      <w:suppressLineNumbers/>
      <w:tabs>
        <w:tab w:val="center" w:pos="4819"/>
        <w:tab w:val="right" w:pos="9638"/>
      </w:tabs>
    </w:pPr>
  </w:style>
  <w:style w:type="paragraph" w:styleId="Intestazione">
    <w:name w:val="header"/>
    <w:basedOn w:val="Normale"/>
    <w:link w:val="IntestazioneCarattere2"/>
    <w:uiPriority w:val="99"/>
    <w:pPr>
      <w:tabs>
        <w:tab w:val="center" w:pos="4819"/>
        <w:tab w:val="right" w:pos="9638"/>
      </w:tabs>
      <w:spacing w:after="0" w:line="240" w:lineRule="auto"/>
    </w:pPr>
  </w:style>
  <w:style w:type="paragraph" w:customStyle="1" w:styleId="Testofumetto1">
    <w:name w:val="Testo fumetto1"/>
    <w:basedOn w:val="Normale"/>
    <w:pPr>
      <w:spacing w:after="0" w:line="240" w:lineRule="auto"/>
    </w:pPr>
    <w:rPr>
      <w:rFonts w:ascii="Tahoma" w:hAnsi="Tahoma" w:cs="Tahoma"/>
      <w:sz w:val="16"/>
      <w:szCs w:val="16"/>
    </w:rPr>
  </w:style>
  <w:style w:type="paragraph" w:customStyle="1" w:styleId="Default">
    <w:name w:val="Default"/>
    <w:pPr>
      <w:suppressAutoHyphens/>
      <w:autoSpaceDE w:val="0"/>
    </w:pPr>
    <w:rPr>
      <w:rFonts w:ascii="Calibri" w:hAnsi="Calibri" w:cs="Calibri"/>
      <w:color w:val="000000"/>
      <w:sz w:val="24"/>
      <w:szCs w:val="24"/>
      <w:lang w:eastAsia="zh-CN"/>
    </w:rPr>
  </w:style>
  <w:style w:type="paragraph" w:customStyle="1" w:styleId="Titolo11">
    <w:name w:val="Titolo 11"/>
    <w:basedOn w:val="Normale"/>
    <w:pPr>
      <w:ind w:left="432" w:hanging="432"/>
      <w:outlineLvl w:val="0"/>
    </w:pPr>
    <w:rPr>
      <w:rFonts w:eastAsia="Calibri"/>
      <w:szCs w:val="24"/>
    </w:rPr>
  </w:style>
  <w:style w:type="paragraph" w:customStyle="1" w:styleId="Titolo31">
    <w:name w:val="Titolo 31"/>
    <w:basedOn w:val="Normale"/>
    <w:pPr>
      <w:keepNext/>
      <w:keepLines/>
      <w:spacing w:before="200" w:after="0"/>
      <w:ind w:left="4973" w:hanging="720"/>
      <w:outlineLvl w:val="2"/>
    </w:pPr>
    <w:rPr>
      <w:rFonts w:ascii="Cambria" w:hAnsi="Cambria" w:cs="Cambria"/>
      <w:b/>
      <w:bCs/>
      <w:color w:val="4F81BD"/>
    </w:rPr>
  </w:style>
  <w:style w:type="paragraph" w:customStyle="1" w:styleId="LGR-testo">
    <w:name w:val="LGR - testo"/>
    <w:basedOn w:val="Normale"/>
    <w:pPr>
      <w:spacing w:before="120" w:after="120" w:line="240" w:lineRule="auto"/>
      <w:textAlignment w:val="baseline"/>
    </w:pPr>
    <w:rPr>
      <w:rFonts w:eastAsia="Calibri"/>
      <w:color w:val="000000"/>
      <w:sz w:val="24"/>
      <w:szCs w:val="22"/>
    </w:rPr>
  </w:style>
  <w:style w:type="paragraph" w:styleId="Pidipagina">
    <w:name w:val="footer"/>
    <w:basedOn w:val="Normale"/>
    <w:uiPriority w:val="99"/>
    <w:pPr>
      <w:tabs>
        <w:tab w:val="center" w:pos="4819"/>
        <w:tab w:val="right" w:pos="9638"/>
      </w:tabs>
    </w:pPr>
  </w:style>
  <w:style w:type="paragraph" w:customStyle="1" w:styleId="Revisione1">
    <w:name w:val="Revisione1"/>
    <w:pPr>
      <w:suppressAutoHyphens/>
    </w:pPr>
    <w:rPr>
      <w:rFonts w:ascii="Calibri" w:hAnsi="Calibri"/>
      <w:color w:val="00000A"/>
      <w:sz w:val="22"/>
      <w:lang w:eastAsia="zh-CN"/>
    </w:rPr>
  </w:style>
  <w:style w:type="paragraph" w:customStyle="1" w:styleId="Contenutocornice">
    <w:name w:val="Contenuto cornice"/>
    <w:basedOn w:val="Normale"/>
    <w:qFormat/>
  </w:style>
  <w:style w:type="paragraph" w:styleId="Paragrafoelenco">
    <w:name w:val="List Paragraph"/>
    <w:aliases w:val="Paragrafo elenco puntato,Paragrafo elenco livello 1,Bullet List,FooterText,numbered"/>
    <w:basedOn w:val="Normale"/>
    <w:link w:val="ParagrafoelencoCarattere1"/>
    <w:uiPriority w:val="34"/>
    <w:qFormat/>
    <w:pPr>
      <w:spacing w:after="160"/>
      <w:ind w:left="720"/>
      <w:contextualSpacing/>
    </w:pPr>
  </w:style>
  <w:style w:type="paragraph" w:styleId="Revisione">
    <w:name w:val="Revision"/>
    <w:hidden/>
    <w:uiPriority w:val="99"/>
    <w:semiHidden/>
    <w:rsid w:val="00D4044A"/>
    <w:rPr>
      <w:rFonts w:ascii="Calibri" w:hAnsi="Calibri"/>
      <w:color w:val="00000A"/>
      <w:sz w:val="22"/>
      <w:lang w:eastAsia="zh-CN"/>
    </w:rPr>
  </w:style>
  <w:style w:type="character" w:customStyle="1" w:styleId="IntestazioneCarattere2">
    <w:name w:val="Intestazione Carattere2"/>
    <w:link w:val="Intestazione"/>
    <w:uiPriority w:val="99"/>
    <w:qFormat/>
    <w:rsid w:val="000E2B5E"/>
    <w:rPr>
      <w:rFonts w:ascii="Calibri" w:hAnsi="Calibri"/>
      <w:color w:val="00000A"/>
      <w:sz w:val="22"/>
      <w:lang w:val="it-IT" w:eastAsia="zh-CN"/>
    </w:rPr>
  </w:style>
  <w:style w:type="character" w:customStyle="1" w:styleId="ParagrafoelencoCarattere1">
    <w:name w:val="Paragrafo elenco Carattere1"/>
    <w:aliases w:val="Paragrafo elenco puntato Carattere,Paragrafo elenco livello 1 Carattere1,Bullet List Carattere1,FooterText Carattere1,numbered Carattere1"/>
    <w:link w:val="Paragrafoelenco"/>
    <w:uiPriority w:val="34"/>
    <w:qFormat/>
    <w:locked/>
    <w:rsid w:val="008A2C19"/>
    <w:rPr>
      <w:rFonts w:ascii="Calibri" w:hAnsi="Calibri"/>
      <w:color w:val="00000A"/>
      <w:sz w:val="22"/>
      <w:lang w:val="it-IT" w:eastAsia="zh-CN"/>
    </w:rPr>
  </w:style>
  <w:style w:type="paragraph" w:styleId="NormaleWeb">
    <w:name w:val="Normal (Web)"/>
    <w:basedOn w:val="Normale"/>
    <w:uiPriority w:val="99"/>
    <w:semiHidden/>
    <w:unhideWhenUsed/>
    <w:rsid w:val="00722959"/>
    <w:pPr>
      <w:suppressAutoHyphens w:val="0"/>
      <w:spacing w:before="100" w:beforeAutospacing="1" w:after="100" w:afterAutospacing="1" w:line="240" w:lineRule="auto"/>
      <w:jc w:val="left"/>
    </w:pPr>
    <w:rPr>
      <w:rFonts w:ascii="Times New Roman" w:hAnsi="Times New Roman"/>
      <w:color w:val="auto"/>
      <w:sz w:val="24"/>
      <w:szCs w:val="24"/>
      <w:lang w:eastAsia="en-GB"/>
    </w:rPr>
  </w:style>
  <w:style w:type="paragraph" w:customStyle="1" w:styleId="titolo10">
    <w:name w:val="titolo 1"/>
    <w:basedOn w:val="Normale"/>
    <w:qFormat/>
    <w:rsid w:val="00FF2680"/>
    <w:pPr>
      <w:keepNext/>
      <w:keepLines/>
      <w:spacing w:before="480" w:after="240" w:line="240" w:lineRule="auto"/>
      <w:outlineLvl w:val="0"/>
    </w:pPr>
    <w:rPr>
      <w:rFonts w:ascii="Cambria" w:hAnsi="Cambria"/>
      <w:b/>
      <w:smallCaps/>
      <w:color w:val="0070C0"/>
      <w:sz w:val="24"/>
      <w:szCs w:val="28"/>
      <w:lang w:eastAsia="en-US"/>
    </w:rPr>
  </w:style>
  <w:style w:type="paragraph" w:styleId="Testonotaapidipagina">
    <w:name w:val="footnote text"/>
    <w:basedOn w:val="Normale"/>
    <w:link w:val="TestonotaapidipaginaCarattere1"/>
    <w:unhideWhenUsed/>
    <w:qFormat/>
    <w:rsid w:val="007975D5"/>
    <w:pPr>
      <w:suppressAutoHyphens w:val="0"/>
      <w:spacing w:after="0" w:line="240" w:lineRule="auto"/>
    </w:pPr>
    <w:rPr>
      <w:rFonts w:eastAsia="Calibri"/>
      <w:sz w:val="20"/>
      <w:lang w:eastAsia="en-US"/>
    </w:rPr>
  </w:style>
  <w:style w:type="character" w:customStyle="1" w:styleId="TestonotaapidipaginaCarattere">
    <w:name w:val="Testo nota a piè di pagina Carattere"/>
    <w:qFormat/>
    <w:rsid w:val="007975D5"/>
    <w:rPr>
      <w:rFonts w:ascii="Calibri" w:hAnsi="Calibri"/>
      <w:color w:val="00000A"/>
      <w:lang w:eastAsia="zh-CN"/>
    </w:rPr>
  </w:style>
  <w:style w:type="character" w:customStyle="1" w:styleId="TestonotaapidipaginaCarattere1">
    <w:name w:val="Testo nota a piè di pagina Carattere1"/>
    <w:link w:val="Testonotaapidipagina"/>
    <w:rsid w:val="007975D5"/>
    <w:rPr>
      <w:rFonts w:ascii="Calibri" w:eastAsia="Calibri" w:hAnsi="Calibri"/>
      <w:color w:val="00000A"/>
      <w:lang w:eastAsia="en-US"/>
    </w:rPr>
  </w:style>
  <w:style w:type="character" w:styleId="Rimandonotaapidipagina">
    <w:name w:val="footnote reference"/>
    <w:unhideWhenUsed/>
    <w:rsid w:val="007975D5"/>
    <w:rPr>
      <w:vertAlign w:val="superscript"/>
    </w:rPr>
  </w:style>
  <w:style w:type="character" w:customStyle="1" w:styleId="Caratterinotaapidipagina">
    <w:name w:val="Caratteri nota a piè di pagina"/>
    <w:uiPriority w:val="99"/>
    <w:unhideWhenUsed/>
    <w:qFormat/>
    <w:rsid w:val="00EE5400"/>
    <w:rPr>
      <w:vertAlign w:val="superscript"/>
    </w:rPr>
  </w:style>
  <w:style w:type="table" w:styleId="Grigliatabella">
    <w:name w:val="Table Grid"/>
    <w:basedOn w:val="Tabellanormale"/>
    <w:uiPriority w:val="39"/>
    <w:rsid w:val="00131B64"/>
    <w:pPr>
      <w:suppressAutoHyphens/>
    </w:pPr>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link w:val="TestofumettoCarattere1"/>
    <w:uiPriority w:val="99"/>
    <w:semiHidden/>
    <w:unhideWhenUsed/>
    <w:rsid w:val="00803379"/>
    <w:pPr>
      <w:spacing w:after="0" w:line="240" w:lineRule="auto"/>
    </w:pPr>
    <w:rPr>
      <w:rFonts w:ascii="Segoe UI" w:hAnsi="Segoe UI" w:cs="Segoe UI"/>
      <w:sz w:val="18"/>
      <w:szCs w:val="18"/>
    </w:rPr>
  </w:style>
  <w:style w:type="character" w:customStyle="1" w:styleId="TestofumettoCarattere1">
    <w:name w:val="Testo fumetto Carattere1"/>
    <w:basedOn w:val="Carpredefinitoparagrafo"/>
    <w:link w:val="Testofumetto"/>
    <w:uiPriority w:val="99"/>
    <w:semiHidden/>
    <w:rsid w:val="00803379"/>
    <w:rPr>
      <w:rFonts w:ascii="Segoe UI" w:hAnsi="Segoe UI" w:cs="Segoe UI"/>
      <w:color w:val="00000A"/>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0458592">
      <w:bodyDiv w:val="1"/>
      <w:marLeft w:val="0"/>
      <w:marRight w:val="0"/>
      <w:marTop w:val="0"/>
      <w:marBottom w:val="0"/>
      <w:divBdr>
        <w:top w:val="none" w:sz="0" w:space="0" w:color="auto"/>
        <w:left w:val="none" w:sz="0" w:space="0" w:color="auto"/>
        <w:bottom w:val="none" w:sz="0" w:space="0" w:color="auto"/>
        <w:right w:val="none" w:sz="0" w:space="0" w:color="auto"/>
      </w:divBdr>
      <w:divsChild>
        <w:div w:id="152768180">
          <w:marLeft w:val="0"/>
          <w:marRight w:val="0"/>
          <w:marTop w:val="0"/>
          <w:marBottom w:val="0"/>
          <w:divBdr>
            <w:top w:val="none" w:sz="0" w:space="0" w:color="auto"/>
            <w:left w:val="none" w:sz="0" w:space="0" w:color="auto"/>
            <w:bottom w:val="none" w:sz="0" w:space="0" w:color="auto"/>
            <w:right w:val="none" w:sz="0" w:space="0" w:color="auto"/>
          </w:divBdr>
          <w:divsChild>
            <w:div w:id="404230852">
              <w:marLeft w:val="0"/>
              <w:marRight w:val="0"/>
              <w:marTop w:val="0"/>
              <w:marBottom w:val="0"/>
              <w:divBdr>
                <w:top w:val="none" w:sz="0" w:space="0" w:color="auto"/>
                <w:left w:val="none" w:sz="0" w:space="0" w:color="auto"/>
                <w:bottom w:val="none" w:sz="0" w:space="0" w:color="auto"/>
                <w:right w:val="none" w:sz="0" w:space="0" w:color="auto"/>
              </w:divBdr>
              <w:divsChild>
                <w:div w:id="1604413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4561076">
      <w:bodyDiv w:val="1"/>
      <w:marLeft w:val="0"/>
      <w:marRight w:val="0"/>
      <w:marTop w:val="0"/>
      <w:marBottom w:val="0"/>
      <w:divBdr>
        <w:top w:val="none" w:sz="0" w:space="0" w:color="auto"/>
        <w:left w:val="none" w:sz="0" w:space="0" w:color="auto"/>
        <w:bottom w:val="none" w:sz="0" w:space="0" w:color="auto"/>
        <w:right w:val="none" w:sz="0" w:space="0" w:color="auto"/>
      </w:divBdr>
      <w:divsChild>
        <w:div w:id="350497346">
          <w:marLeft w:val="0"/>
          <w:marRight w:val="0"/>
          <w:marTop w:val="0"/>
          <w:marBottom w:val="0"/>
          <w:divBdr>
            <w:top w:val="none" w:sz="0" w:space="0" w:color="auto"/>
            <w:left w:val="none" w:sz="0" w:space="0" w:color="auto"/>
            <w:bottom w:val="none" w:sz="0" w:space="0" w:color="auto"/>
            <w:right w:val="none" w:sz="0" w:space="0" w:color="auto"/>
          </w:divBdr>
          <w:divsChild>
            <w:div w:id="258149240">
              <w:marLeft w:val="0"/>
              <w:marRight w:val="0"/>
              <w:marTop w:val="0"/>
              <w:marBottom w:val="0"/>
              <w:divBdr>
                <w:top w:val="none" w:sz="0" w:space="0" w:color="auto"/>
                <w:left w:val="none" w:sz="0" w:space="0" w:color="auto"/>
                <w:bottom w:val="none" w:sz="0" w:space="0" w:color="auto"/>
                <w:right w:val="none" w:sz="0" w:space="0" w:color="auto"/>
              </w:divBdr>
              <w:divsChild>
                <w:div w:id="172158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563101">
      <w:bodyDiv w:val="1"/>
      <w:marLeft w:val="0"/>
      <w:marRight w:val="0"/>
      <w:marTop w:val="0"/>
      <w:marBottom w:val="0"/>
      <w:divBdr>
        <w:top w:val="none" w:sz="0" w:space="0" w:color="auto"/>
        <w:left w:val="none" w:sz="0" w:space="0" w:color="auto"/>
        <w:bottom w:val="none" w:sz="0" w:space="0" w:color="auto"/>
        <w:right w:val="none" w:sz="0" w:space="0" w:color="auto"/>
      </w:divBdr>
    </w:div>
    <w:div w:id="913583374">
      <w:bodyDiv w:val="1"/>
      <w:marLeft w:val="0"/>
      <w:marRight w:val="0"/>
      <w:marTop w:val="0"/>
      <w:marBottom w:val="0"/>
      <w:divBdr>
        <w:top w:val="none" w:sz="0" w:space="0" w:color="auto"/>
        <w:left w:val="none" w:sz="0" w:space="0" w:color="auto"/>
        <w:bottom w:val="none" w:sz="0" w:space="0" w:color="auto"/>
        <w:right w:val="none" w:sz="0" w:space="0" w:color="auto"/>
      </w:divBdr>
    </w:div>
    <w:div w:id="973944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header" Target="header6.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theme" Target="theme/theme1.xml"/></Relationships>
</file>

<file path=word/_rels/footer4.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6ADADB-74C6-4CBA-8E15-3F65C154D5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6</Pages>
  <Words>1096</Words>
  <Characters>6700</Characters>
  <Application>Microsoft Office Word</Application>
  <DocSecurity>0</DocSecurity>
  <Lines>210</Lines>
  <Paragraphs>94</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ModifiedBy>Riccardo Banfi</cp:lastModifiedBy>
  <cp:revision>21</cp:revision>
  <cp:lastPrinted>2020-01-09T09:44:00Z</cp:lastPrinted>
  <dcterms:created xsi:type="dcterms:W3CDTF">2024-05-28T13:23:00Z</dcterms:created>
  <dcterms:modified xsi:type="dcterms:W3CDTF">2025-11-18T17:42:00Z</dcterms:modified>
</cp:coreProperties>
</file>